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550" w:rsidRDefault="00627550" w:rsidP="00627550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627550" w:rsidRDefault="00627550" w:rsidP="0062755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27550" w:rsidRDefault="00627550" w:rsidP="0062755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27550" w:rsidRDefault="00627550" w:rsidP="0062755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27550" w:rsidRDefault="00627550" w:rsidP="0062755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27550" w:rsidRDefault="00627550" w:rsidP="0062755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62755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62755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62755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627550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62755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627550" w:rsidRDefault="00627550" w:rsidP="0062755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27550" w:rsidRDefault="00627550" w:rsidP="0062755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№__6_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27550" w:rsidRDefault="00627550" w:rsidP="0062755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«_25_»  февраля_2021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B29C9" w:rsidRPr="00627550">
        <w:rPr>
          <w:rFonts w:ascii="Times New Roman" w:eastAsia="Times New Roman" w:hAnsi="Times New Roman"/>
          <w:b/>
          <w:bCs/>
          <w:smallCaps/>
          <w:sz w:val="24"/>
          <w:szCs w:val="24"/>
          <w:lang w:eastAsia="ru-RU"/>
        </w:rPr>
        <w:t>Основы научно-исследовательской и  психодиагностической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29C9" w:rsidRDefault="00AB29C9" w:rsidP="00AB29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9C9" w:rsidRDefault="00DB597C" w:rsidP="00AB29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="007F5C37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AB29C9" w:rsidRPr="00AB29C9">
        <w:t xml:space="preserve"> </w:t>
      </w:r>
      <w:r w:rsidR="00AB29C9">
        <w:t xml:space="preserve"> </w:t>
      </w:r>
      <w:r w:rsidR="00AB29C9" w:rsidRPr="00AB29C9">
        <w:rPr>
          <w:rFonts w:ascii="Times New Roman" w:eastAsia="Times New Roman" w:hAnsi="Times New Roman"/>
          <w:sz w:val="24"/>
          <w:szCs w:val="24"/>
          <w:lang w:eastAsia="ru-RU"/>
        </w:rPr>
        <w:t>37.03.01 Психология</w:t>
      </w:r>
    </w:p>
    <w:p w:rsidR="00DB597C" w:rsidRPr="00DB597C" w:rsidRDefault="00CF69F3" w:rsidP="00AB29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AB29C9" w:rsidRPr="00AB29C9">
        <w:rPr>
          <w:rFonts w:ascii="Times New Roman" w:eastAsia="Times New Roman" w:hAnsi="Times New Roman"/>
          <w:sz w:val="24"/>
          <w:szCs w:val="24"/>
          <w:lang w:eastAsia="ru-RU"/>
        </w:rPr>
        <w:t>Социальная и организационная психология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AB29C9" w:rsidRDefault="00AB29C9" w:rsidP="00AB29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AB29C9" w:rsidP="00AB29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29C9">
        <w:rPr>
          <w:rFonts w:ascii="Times New Roman" w:eastAsia="Times New Roman" w:hAnsi="Times New Roman"/>
          <w:sz w:val="24"/>
          <w:szCs w:val="24"/>
          <w:lang w:eastAsia="ru-RU"/>
        </w:rPr>
        <w:t>Форма обучения: Очно-заочная</w:t>
      </w:r>
    </w:p>
    <w:p w:rsidR="00DB597C" w:rsidRPr="00DB597C" w:rsidRDefault="00DB597C" w:rsidP="00AB29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EF27C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DB597C" w:rsidRPr="00DB597C" w:rsidRDefault="00DB597C" w:rsidP="00AB29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AB29C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C27FD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A42C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47658" w:rsidRPr="00047658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научно-исследовательской и  психодиагностической деятельности</w:t>
      </w:r>
      <w:r w:rsidR="00047658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</w:p>
    <w:p w:rsidR="000D6CC3" w:rsidRPr="000D6CC3" w:rsidRDefault="000D6CC3" w:rsidP="00627550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0D6CC3">
        <w:rPr>
          <w:rFonts w:ascii="Times New Roman" w:eastAsia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37.03.01. Психология, </w:t>
      </w:r>
      <w:r w:rsidR="00627550" w:rsidRPr="000D6CC3">
        <w:rPr>
          <w:rFonts w:ascii="Times New Roman" w:eastAsia="Times New Roman" w:hAnsi="Times New Roman"/>
          <w:sz w:val="24"/>
          <w:szCs w:val="24"/>
          <w:lang w:eastAsia="x-none"/>
        </w:rPr>
        <w:t xml:space="preserve">утв. </w:t>
      </w:r>
      <w:r w:rsidR="00627550" w:rsidRPr="00627550">
        <w:rPr>
          <w:rFonts w:ascii="Times New Roman" w:eastAsia="Times New Roman" w:hAnsi="Times New Roman"/>
          <w:sz w:val="24"/>
          <w:szCs w:val="24"/>
          <w:lang w:eastAsia="x-none"/>
        </w:rPr>
        <w:t>приказом Министерства науки и высшего образования Российской Федерации от 29.07.2020 № 839;</w:t>
      </w:r>
      <w:bookmarkStart w:id="0" w:name="_GoBack"/>
      <w:bookmarkEnd w:id="0"/>
      <w:r w:rsidRPr="000D6CC3">
        <w:rPr>
          <w:rFonts w:ascii="Times New Roman" w:eastAsia="Times New Roman" w:hAnsi="Times New Roman"/>
          <w:sz w:val="24"/>
          <w:szCs w:val="24"/>
          <w:lang w:eastAsia="x-none"/>
        </w:rPr>
        <w:t>.</w:t>
      </w:r>
    </w:p>
    <w:p w:rsidR="000D6CC3" w:rsidRPr="000D6CC3" w:rsidRDefault="000D6CC3" w:rsidP="000D6CC3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0D6CC3">
        <w:rPr>
          <w:rFonts w:ascii="Times New Roman" w:eastAsia="Times New Roman" w:hAnsi="Times New Roman"/>
          <w:sz w:val="24"/>
          <w:szCs w:val="24"/>
          <w:lang w:eastAsia="x-none"/>
        </w:rPr>
        <w:t xml:space="preserve">Профессионального стандарта </w:t>
      </w:r>
      <w:r w:rsidRPr="000D6CC3">
        <w:rPr>
          <w:rFonts w:ascii="Times New Roman" w:eastAsia="Times New Roman" w:hAnsi="Times New Roman"/>
          <w:sz w:val="24"/>
          <w:szCs w:val="24"/>
          <w:lang w:val="x-none" w:eastAsia="x-none" w:bidi="ru-RU"/>
        </w:rPr>
        <w:t>01.002 «Педагог-психолог (психолог в сфере образования)», утвержденный приказом Министерства труда и социальной защиты Российской Федерации от 24 июля 2015 г. № 514н (зарегистрирован Министерством юстиции Российской Федерации 18 августа 2015 г., регистрационный № 38575)</w:t>
      </w:r>
      <w:r w:rsidRPr="000D6CC3">
        <w:rPr>
          <w:rFonts w:ascii="Times New Roman" w:eastAsia="Times New Roman" w:hAnsi="Times New Roman"/>
          <w:i/>
          <w:sz w:val="24"/>
          <w:szCs w:val="24"/>
          <w:lang w:val="x-none" w:eastAsia="x-none" w:bidi="ru-RU"/>
        </w:rPr>
        <w:t>.</w:t>
      </w:r>
    </w:p>
    <w:p w:rsidR="000D6CC3" w:rsidRPr="000D6CC3" w:rsidRDefault="000D6CC3" w:rsidP="000D6CC3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0D6CC3">
        <w:rPr>
          <w:rFonts w:ascii="Times New Roman" w:eastAsia="Times New Roman" w:hAnsi="Times New Roman"/>
          <w:sz w:val="24"/>
          <w:szCs w:val="24"/>
          <w:lang w:eastAsia="x-none"/>
        </w:rPr>
        <w:t xml:space="preserve">Профессионального стандарта </w:t>
      </w:r>
      <w:r w:rsidRPr="000D6CC3">
        <w:rPr>
          <w:rFonts w:ascii="Times New Roman" w:eastAsia="Times New Roman" w:hAnsi="Times New Roman"/>
          <w:sz w:val="24"/>
          <w:szCs w:val="24"/>
          <w:lang w:val="x-none" w:eastAsia="x-none" w:bidi="ru-RU"/>
        </w:rPr>
        <w:t>03.008 «Психолог в социальной сфере», утвержденный приказом Министерства труда и социальной защиты Российской Федерации от 18 ноября 2013 г. № 682н (зарегистрирован Министерством юстиции Российской Федерации 25 декабря 2013 г., регистрационный № 30840)</w:t>
      </w:r>
      <w:r w:rsidRPr="000D6CC3">
        <w:rPr>
          <w:rFonts w:ascii="Times New Roman" w:eastAsia="Times New Roman" w:hAnsi="Times New Roman"/>
          <w:i/>
          <w:sz w:val="24"/>
          <w:szCs w:val="24"/>
          <w:lang w:val="x-none" w:eastAsia="x-none" w:bidi="ru-RU"/>
        </w:rPr>
        <w:t>.</w:t>
      </w:r>
    </w:p>
    <w:p w:rsidR="000D6CC3" w:rsidRPr="000D6CC3" w:rsidRDefault="000D6CC3" w:rsidP="000D6CC3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6CC3">
        <w:rPr>
          <w:rFonts w:ascii="Times New Roman" w:eastAsia="Times New Roman" w:hAnsi="Times New Roman"/>
          <w:sz w:val="24"/>
          <w:szCs w:val="24"/>
          <w:lang w:eastAsia="x-none"/>
        </w:rPr>
        <w:t>Учебного плана по направлению подготовки 37.03.01 Психология, профиль: «социальная и организационная психология», утв. Ученым советом НГПУ им. К. Минина 25</w:t>
      </w:r>
      <w:r w:rsidR="00627550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6CC3">
        <w:rPr>
          <w:rFonts w:ascii="Times New Roman" w:eastAsia="Times New Roman" w:hAnsi="Times New Roman"/>
          <w:sz w:val="24"/>
          <w:szCs w:val="24"/>
          <w:lang w:eastAsia="x-none"/>
        </w:rPr>
        <w:t>февраля.2021, протокол № 6.</w:t>
      </w:r>
    </w:p>
    <w:p w:rsidR="009D4F0C" w:rsidRDefault="009D4F0C" w:rsidP="00A42C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DB597C" w:rsidRPr="00DB597C" w:rsidTr="000D5135">
        <w:tc>
          <w:tcPr>
            <w:tcW w:w="5745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D5135" w:rsidRPr="00DB597C" w:rsidTr="000D5135">
        <w:tc>
          <w:tcPr>
            <w:tcW w:w="5745" w:type="dxa"/>
          </w:tcPr>
          <w:p w:rsidR="000D5135" w:rsidRPr="006D5475" w:rsidRDefault="000D5135" w:rsidP="00924CE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</w:rPr>
              <w:t>Суворова О.В., д.психол.н., профессор</w:t>
            </w:r>
          </w:p>
          <w:p w:rsidR="000D5135" w:rsidRPr="006D5475" w:rsidRDefault="000D5135" w:rsidP="00924CE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0D5135" w:rsidRPr="006D5475" w:rsidRDefault="000D5135" w:rsidP="00924CE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 НГПУ им. К.Минина</w:t>
            </w:r>
          </w:p>
        </w:tc>
      </w:tr>
      <w:tr w:rsidR="000D5135" w:rsidRPr="00DB597C" w:rsidTr="000D5135">
        <w:tc>
          <w:tcPr>
            <w:tcW w:w="5745" w:type="dxa"/>
          </w:tcPr>
          <w:p w:rsidR="000D5135" w:rsidRPr="006D5475" w:rsidRDefault="000D5135" w:rsidP="000D513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135">
              <w:rPr>
                <w:rFonts w:ascii="Times New Roman" w:eastAsia="Times New Roman" w:hAnsi="Times New Roman"/>
                <w:sz w:val="24"/>
                <w:szCs w:val="24"/>
              </w:rPr>
              <w:t>Кочнева Е.М.., к.психол.н., заведующий  кафедрой</w:t>
            </w:r>
          </w:p>
        </w:tc>
        <w:tc>
          <w:tcPr>
            <w:tcW w:w="3825" w:type="dxa"/>
          </w:tcPr>
          <w:p w:rsidR="000D5135" w:rsidRPr="006D5475" w:rsidRDefault="000D5135" w:rsidP="00924CE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135">
              <w:rPr>
                <w:rFonts w:ascii="Times New Roman" w:eastAsia="Times New Roman" w:hAnsi="Times New Roman"/>
                <w:sz w:val="24"/>
                <w:szCs w:val="24"/>
              </w:rPr>
              <w:t>практической психологии НГПУ им. К.Минина</w:t>
            </w:r>
          </w:p>
        </w:tc>
      </w:tr>
      <w:tr w:rsidR="000D5135" w:rsidRPr="00DB597C" w:rsidTr="000D5135">
        <w:tc>
          <w:tcPr>
            <w:tcW w:w="5745" w:type="dxa"/>
          </w:tcPr>
          <w:p w:rsidR="000D5135" w:rsidRPr="000D5135" w:rsidRDefault="000D5135" w:rsidP="00924CE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135">
              <w:rPr>
                <w:rFonts w:ascii="Times New Roman" w:eastAsia="Times New Roman" w:hAnsi="Times New Roman"/>
                <w:sz w:val="24"/>
                <w:szCs w:val="24"/>
              </w:rPr>
              <w:t>Куимова Н.Н., к.психол.н., доцент</w:t>
            </w:r>
          </w:p>
        </w:tc>
        <w:tc>
          <w:tcPr>
            <w:tcW w:w="3825" w:type="dxa"/>
          </w:tcPr>
          <w:p w:rsidR="000D5135" w:rsidRPr="006D5475" w:rsidRDefault="000D5135" w:rsidP="00924CE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практической психологии НГПУ им. К.Минина</w:t>
            </w:r>
          </w:p>
        </w:tc>
      </w:tr>
      <w:tr w:rsidR="00E20097" w:rsidRPr="00DB597C" w:rsidTr="000D5135">
        <w:tc>
          <w:tcPr>
            <w:tcW w:w="5745" w:type="dxa"/>
          </w:tcPr>
          <w:p w:rsidR="00E20097" w:rsidRPr="000D5135" w:rsidRDefault="00E20097" w:rsidP="00924CE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Серебрякова Т.А.,</w:t>
            </w:r>
            <w:r>
              <w:t xml:space="preserve"> </w:t>
            </w:r>
            <w:r w:rsidR="00B751D6">
              <w:t xml:space="preserve"> </w:t>
            </w:r>
            <w:r w:rsidRPr="00E20097">
              <w:rPr>
                <w:rFonts w:ascii="Times New Roman" w:eastAsia="Times New Roman" w:hAnsi="Times New Roman"/>
                <w:sz w:val="24"/>
                <w:szCs w:val="24"/>
              </w:rPr>
              <w:t>к.психол.н., доцент</w:t>
            </w:r>
          </w:p>
        </w:tc>
        <w:tc>
          <w:tcPr>
            <w:tcW w:w="3825" w:type="dxa"/>
          </w:tcPr>
          <w:p w:rsidR="00E20097" w:rsidRPr="006D5475" w:rsidRDefault="00E20097" w:rsidP="00924CE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097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практической психологии НГПУ им. К.Минина</w:t>
            </w:r>
          </w:p>
        </w:tc>
      </w:tr>
      <w:tr w:rsidR="000D5135" w:rsidRPr="00DB597C" w:rsidTr="000D5135">
        <w:tc>
          <w:tcPr>
            <w:tcW w:w="5745" w:type="dxa"/>
          </w:tcPr>
          <w:p w:rsidR="000D5135" w:rsidRPr="000D5135" w:rsidRDefault="000D513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135">
              <w:rPr>
                <w:rFonts w:ascii="Times New Roman" w:eastAsia="Times New Roman" w:hAnsi="Times New Roman"/>
                <w:sz w:val="24"/>
                <w:szCs w:val="24"/>
              </w:rPr>
              <w:t>Сидорина Е.В.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старший преподаватель</w:t>
            </w:r>
          </w:p>
        </w:tc>
        <w:tc>
          <w:tcPr>
            <w:tcW w:w="3825" w:type="dxa"/>
          </w:tcPr>
          <w:p w:rsidR="000D5135" w:rsidRPr="000D5135" w:rsidRDefault="000D513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135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практической психологии НГПУ им. К.Минина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6CC3" w:rsidRPr="000D6CC3" w:rsidRDefault="000D6CC3" w:rsidP="000D6C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 практической психологии  </w:t>
      </w:r>
    </w:p>
    <w:p w:rsidR="000D6CC3" w:rsidRPr="000D6CC3" w:rsidRDefault="000D6CC3" w:rsidP="000D6C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(протокол № 5_ от _02.12.2020г.)</w:t>
      </w:r>
    </w:p>
    <w:p w:rsidR="000D6CC3" w:rsidRPr="000D6CC3" w:rsidRDefault="000D6CC3" w:rsidP="000D6C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_____________________________/Е.М. Кочнева/</w:t>
      </w:r>
    </w:p>
    <w:p w:rsidR="000D6CC3" w:rsidRPr="000D6CC3" w:rsidRDefault="000D6CC3" w:rsidP="000D6C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6CC3" w:rsidRPr="000D6CC3" w:rsidRDefault="000D6CC3" w:rsidP="000D6C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6CC3" w:rsidRPr="000D6CC3" w:rsidRDefault="000D6CC3" w:rsidP="000D6C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6CC3" w:rsidRDefault="000D6CC3" w:rsidP="000D6C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0D6C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0D6C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0D6C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0D6C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0D6C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0D6C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Default="00627550" w:rsidP="000D6C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7550" w:rsidRPr="000D6CC3" w:rsidRDefault="00627550" w:rsidP="000D6CC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627550" w:rsidRPr="00DB597C" w:rsidRDefault="00627550" w:rsidP="0062755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627550" w:rsidRPr="00DB597C" w:rsidRDefault="00627550" w:rsidP="0062755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модуля………………………………………….</w:t>
      </w:r>
      <w:r w:rsidRPr="007C2B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стр.4</w:t>
      </w:r>
    </w:p>
    <w:p w:rsidR="00627550" w:rsidRPr="00DB597C" w:rsidRDefault="00627550" w:rsidP="0062755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ельного модуля…………………………………………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Pr="007C2B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стр.10</w:t>
      </w:r>
    </w:p>
    <w:p w:rsidR="00627550" w:rsidRPr="00DB597C" w:rsidRDefault="00627550" w:rsidP="0062755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ающихся по освоению модуля…………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……...</w:t>
      </w:r>
      <w:r w:rsidRPr="007C2B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стр.12</w:t>
      </w:r>
    </w:p>
    <w:p w:rsidR="00627550" w:rsidRPr="00DB597C" w:rsidRDefault="00627550" w:rsidP="0062755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азовательного модуля…………………………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7C2B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стр.13</w:t>
      </w:r>
    </w:p>
    <w:p w:rsidR="00627550" w:rsidRPr="00DB597C" w:rsidRDefault="00627550" w:rsidP="0062755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F362A1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психологии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»………...</w:t>
      </w:r>
      <w:r w:rsidRPr="007C2B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стр.13</w:t>
      </w:r>
    </w:p>
    <w:p w:rsidR="00627550" w:rsidRPr="00047658" w:rsidRDefault="00627550" w:rsidP="0062755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F362A1">
        <w:rPr>
          <w:rFonts w:ascii="Times New Roman" w:eastAsia="Times New Roman" w:hAnsi="Times New Roman"/>
          <w:sz w:val="24"/>
          <w:szCs w:val="24"/>
          <w:lang w:eastAsia="ru-RU"/>
        </w:rPr>
        <w:t>Психодиагностика в деятельности практического психолога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…………………………………………………………..</w:t>
      </w:r>
      <w:r w:rsidRPr="007C2B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стр.19</w:t>
      </w:r>
    </w:p>
    <w:p w:rsidR="00627550" w:rsidRPr="00047658" w:rsidRDefault="00627550" w:rsidP="0062755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F362A1">
        <w:rPr>
          <w:rFonts w:ascii="Times New Roman" w:eastAsia="Times New Roman" w:hAnsi="Times New Roman"/>
          <w:sz w:val="24"/>
          <w:szCs w:val="24"/>
          <w:lang w:eastAsia="ru-RU"/>
        </w:rPr>
        <w:t>Экспериментальная 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……стр.24</w:t>
      </w:r>
    </w:p>
    <w:p w:rsidR="00627550" w:rsidRPr="00047658" w:rsidRDefault="00627550" w:rsidP="0062755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F362A1">
        <w:rPr>
          <w:rFonts w:ascii="Times New Roman" w:eastAsia="Times New Roman" w:hAnsi="Times New Roman"/>
          <w:sz w:val="24"/>
          <w:szCs w:val="24"/>
          <w:lang w:eastAsia="ru-RU"/>
        </w:rPr>
        <w:t>Психодиагностика. Практикум по организационной психологии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…………………………………………………………стр.30</w:t>
      </w:r>
    </w:p>
    <w:p w:rsidR="00627550" w:rsidRPr="00B751D6" w:rsidRDefault="00627550" w:rsidP="0062755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F362A1">
        <w:rPr>
          <w:rFonts w:ascii="Times New Roman" w:eastAsia="Times New Roman" w:hAnsi="Times New Roman"/>
          <w:sz w:val="24"/>
          <w:szCs w:val="24"/>
          <w:lang w:eastAsia="ru-RU"/>
        </w:rPr>
        <w:t>Дифференциальная 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Pr="007C2B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стр.35</w:t>
      </w:r>
    </w:p>
    <w:p w:rsidR="00627550" w:rsidRPr="00B751D6" w:rsidRDefault="00627550" w:rsidP="0062755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751D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«К</w:t>
      </w:r>
      <w:r w:rsidRPr="00B751D6">
        <w:rPr>
          <w:rFonts w:ascii="Times New Roman" w:eastAsia="Times New Roman" w:hAnsi="Times New Roman"/>
          <w:sz w:val="24"/>
          <w:szCs w:val="24"/>
          <w:lang w:eastAsia="ru-RU"/>
        </w:rPr>
        <w:t>омпьютерная психодиагностика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»………….…..</w:t>
      </w:r>
      <w:r w:rsidRPr="00D957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стр.41</w:t>
      </w:r>
    </w:p>
    <w:p w:rsidR="00627550" w:rsidRDefault="00627550" w:rsidP="0062755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751D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«К</w:t>
      </w:r>
      <w:r w:rsidRPr="00B751D6">
        <w:rPr>
          <w:rFonts w:ascii="Times New Roman" w:eastAsia="Times New Roman" w:hAnsi="Times New Roman"/>
          <w:sz w:val="24"/>
          <w:szCs w:val="24"/>
          <w:lang w:eastAsia="ru-RU"/>
        </w:rPr>
        <w:t>онструирование диагностических программ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Pr="00D957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стр.45</w:t>
      </w:r>
    </w:p>
    <w:p w:rsidR="00627550" w:rsidRPr="00B751D6" w:rsidRDefault="00627550" w:rsidP="0062755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751D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</w:t>
      </w:r>
      <w:r w:rsidRPr="00B751D6">
        <w:rPr>
          <w:rFonts w:ascii="Times New Roman" w:eastAsia="Times New Roman" w:hAnsi="Times New Roman"/>
          <w:sz w:val="24"/>
          <w:szCs w:val="24"/>
          <w:lang w:eastAsia="ru-RU"/>
        </w:rPr>
        <w:t>рофессиональная этика психолога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»……………..</w:t>
      </w:r>
      <w:r w:rsidRPr="00D957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стр.50</w:t>
      </w:r>
    </w:p>
    <w:p w:rsidR="00627550" w:rsidRPr="00047658" w:rsidRDefault="00627550" w:rsidP="0062755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751D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«Н</w:t>
      </w:r>
      <w:r w:rsidRPr="00B751D6">
        <w:rPr>
          <w:rFonts w:ascii="Times New Roman" w:eastAsia="Times New Roman" w:hAnsi="Times New Roman"/>
          <w:sz w:val="24"/>
          <w:szCs w:val="24"/>
          <w:lang w:eastAsia="ru-RU"/>
        </w:rPr>
        <w:t>ормативно-правовые и этические нормы проведения исследований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»……………………………………………………………………..</w:t>
      </w:r>
      <w:r w:rsidRPr="00D957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стр.55</w:t>
      </w:r>
    </w:p>
    <w:p w:rsidR="00627550" w:rsidRPr="00DB597C" w:rsidRDefault="00627550" w:rsidP="00627550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прак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тики……………………………………………………….………….стр.60</w:t>
      </w:r>
    </w:p>
    <w:p w:rsidR="00627550" w:rsidRPr="00DB597C" w:rsidRDefault="00627550" w:rsidP="00627550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стр.60</w:t>
      </w:r>
    </w:p>
    <w:p w:rsidR="00DB597C" w:rsidRPr="00DB597C" w:rsidRDefault="00DB597C" w:rsidP="00627550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604A0" w:rsidRPr="006D5475" w:rsidRDefault="004604A0" w:rsidP="004604A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4604A0">
        <w:rPr>
          <w:rFonts w:ascii="Times New Roman" w:eastAsia="Times New Roman" w:hAnsi="Times New Roman"/>
          <w:sz w:val="24"/>
          <w:szCs w:val="24"/>
          <w:lang w:eastAsia="ru-RU"/>
        </w:rPr>
        <w:t xml:space="preserve">К.М.09 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604A0">
        <w:rPr>
          <w:rFonts w:ascii="Times New Roman" w:eastAsia="Times New Roman" w:hAnsi="Times New Roman"/>
          <w:sz w:val="24"/>
          <w:szCs w:val="24"/>
          <w:lang w:eastAsia="ru-RU"/>
        </w:rPr>
        <w:t>Основы научно-исследовательской и  психодиагностической деятельности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для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студентов, обучающихся по направлениям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37.03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.01 Психология (Профиль подготовки: </w:t>
      </w:r>
      <w:r w:rsidRPr="004604A0">
        <w:rPr>
          <w:rFonts w:ascii="Times New Roman" w:eastAsia="Times New Roman" w:hAnsi="Times New Roman"/>
          <w:sz w:val="24"/>
          <w:szCs w:val="24"/>
          <w:lang w:eastAsia="ru-RU"/>
        </w:rPr>
        <w:t>«Социальная и организационная психология»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. Адресную группу составляют студенты, обучающиеся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3-4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курсах данного направления подготовки. Модуль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-м семестре. </w:t>
      </w:r>
    </w:p>
    <w:p w:rsidR="004604A0" w:rsidRPr="006D5475" w:rsidRDefault="004604A0" w:rsidP="004604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5475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4604A0" w:rsidRPr="006D5475" w:rsidRDefault="004604A0" w:rsidP="004604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5475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научно-исследовательской деятельности (целей, задач, содержания, принципов, форм, методов, условий и требований). </w:t>
      </w:r>
    </w:p>
    <w:p w:rsidR="004604A0" w:rsidRPr="006D5475" w:rsidRDefault="007653C8" w:rsidP="004604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Деятельностный подход -</w:t>
      </w:r>
      <w:r w:rsidR="004604A0" w:rsidRPr="006D5475">
        <w:rPr>
          <w:rFonts w:ascii="Times New Roman" w:hAnsi="Times New Roman"/>
          <w:sz w:val="24"/>
          <w:szCs w:val="24"/>
        </w:rPr>
        <w:t>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4604A0" w:rsidRPr="006D5475" w:rsidRDefault="004604A0" w:rsidP="004604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5475">
        <w:rPr>
          <w:rFonts w:ascii="Times New Roman" w:hAnsi="Times New Roman"/>
          <w:bCs/>
          <w:sz w:val="24"/>
          <w:szCs w:val="24"/>
        </w:rPr>
        <w:t>Лич</w:t>
      </w:r>
      <w:r w:rsidR="007653C8">
        <w:rPr>
          <w:rFonts w:ascii="Times New Roman" w:hAnsi="Times New Roman"/>
          <w:bCs/>
          <w:sz w:val="24"/>
          <w:szCs w:val="24"/>
        </w:rPr>
        <w:t>ностно-ориентированный подход предусматривает</w:t>
      </w:r>
      <w:r w:rsidRPr="006D5475">
        <w:rPr>
          <w:rFonts w:ascii="Times New Roman" w:hAnsi="Times New Roman"/>
          <w:bCs/>
          <w:sz w:val="24"/>
          <w:szCs w:val="24"/>
        </w:rPr>
        <w:t xml:space="preserve">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4604A0" w:rsidRPr="006D5475" w:rsidRDefault="004604A0" w:rsidP="00460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Принцип комплексности лежит в основе реализации естественнонаучного и гуманитарного подходов к подготовке психолога.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освоение принципов планирования этапов, отбора и разработки системы методов научного исследования</w:t>
      </w:r>
      <w:r w:rsidR="00335957">
        <w:rPr>
          <w:rFonts w:ascii="Times New Roman" w:eastAsia="Times New Roman" w:hAnsi="Times New Roman"/>
          <w:sz w:val="24"/>
          <w:szCs w:val="24"/>
          <w:lang w:eastAsia="ru-RU"/>
        </w:rPr>
        <w:t xml:space="preserve"> и диагностической деятельности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, готовит обучающегося к проведению </w:t>
      </w:r>
      <w:r w:rsidR="00335957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научных и психодиагностических 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исследований в период различных видов практик и в процессе деятельности психолога, предусмотренных в других модулях ОПОП.</w:t>
      </w:r>
    </w:p>
    <w:p w:rsidR="004604A0" w:rsidRPr="006D5475" w:rsidRDefault="004604A0" w:rsidP="00460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Реализация данных подходов предполагает активное внедрение ЭО и информационных технологий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создает условия для включения обучающихся в учебную и научно-исследовательскую деятельность по разным учебным дисциплинам модуля и готовит их к созданию научно-</w:t>
      </w:r>
      <w:r w:rsidR="00335957">
        <w:rPr>
          <w:rFonts w:ascii="Times New Roman" w:eastAsia="Times New Roman" w:hAnsi="Times New Roman"/>
          <w:sz w:val="24"/>
          <w:szCs w:val="24"/>
          <w:lang w:eastAsia="ru-RU"/>
        </w:rPr>
        <w:t>практического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проекта.</w:t>
      </w:r>
    </w:p>
    <w:p w:rsidR="004604A0" w:rsidRPr="006D5475" w:rsidRDefault="004604A0" w:rsidP="00460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Отличительной особенностью модуля «</w:t>
      </w:r>
      <w:r w:rsidR="00AB6F80" w:rsidRPr="00AB6F80">
        <w:rPr>
          <w:rFonts w:ascii="Times New Roman" w:eastAsia="Times New Roman" w:hAnsi="Times New Roman"/>
          <w:sz w:val="24"/>
          <w:szCs w:val="24"/>
          <w:lang w:eastAsia="ru-RU"/>
        </w:rPr>
        <w:t>Основы научно-исследовательской и  психодиагностической деятельности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</w:t>
      </w:r>
      <w:r w:rsidR="00AB6F80">
        <w:rPr>
          <w:rFonts w:ascii="Times New Roman" w:eastAsia="Times New Roman" w:hAnsi="Times New Roman"/>
          <w:sz w:val="24"/>
          <w:szCs w:val="24"/>
          <w:lang w:eastAsia="ru-RU"/>
        </w:rPr>
        <w:t>такой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формат итоговой аттестации по модулю </w:t>
      </w:r>
      <w:r w:rsidR="00AB6F80">
        <w:rPr>
          <w:rFonts w:ascii="Times New Roman" w:eastAsia="Times New Roman" w:hAnsi="Times New Roman"/>
          <w:sz w:val="24"/>
          <w:szCs w:val="24"/>
          <w:lang w:eastAsia="ru-RU"/>
        </w:rPr>
        <w:t>как комплексный экзамен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604A0" w:rsidRPr="006D5475" w:rsidRDefault="004604A0" w:rsidP="00460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Замысел  модуля «</w:t>
      </w:r>
      <w:r w:rsidR="00AB6F80" w:rsidRPr="000D6CC3">
        <w:rPr>
          <w:rFonts w:ascii="Times New Roman" w:eastAsia="Times New Roman" w:hAnsi="Times New Roman"/>
          <w:sz w:val="24"/>
          <w:szCs w:val="24"/>
          <w:lang w:eastAsia="ru-RU"/>
        </w:rPr>
        <w:t>Основы научно-исследовательской и  психодиагностической деятельности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» состоит в формировании у обучающихся компетенций, заложенных в ФГОС ВО по направлению подготовки 37.0</w:t>
      </w:r>
      <w:r w:rsidR="00AB6F80" w:rsidRPr="000D6CC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.01 Психология, в соответствии с требованиями профессионального стандарта </w:t>
      </w:r>
      <w:r w:rsidR="004F262A"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01.002 «Педагог-психолог (психолог в сфере образования)», 03.008 «Психолог в социальной сфере», 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 посредством приобщения обучающихся к изучению основ научно-исследовательской </w:t>
      </w:r>
      <w:r w:rsidR="00C2485F"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и психодиагностической 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AB6F80"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пользованием современных технологий обучения, инновационных форм и методов обучения.</w:t>
      </w:r>
    </w:p>
    <w:p w:rsidR="00DB597C" w:rsidRPr="00DB597C" w:rsidRDefault="00DB597C" w:rsidP="004604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AB6F80" w:rsidRPr="006D5475" w:rsidRDefault="00AB720E" w:rsidP="006973E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B720E">
        <w:rPr>
          <w:rFonts w:ascii="Times New Roman" w:hAnsi="Times New Roman"/>
          <w:sz w:val="24"/>
          <w:szCs w:val="24"/>
        </w:rPr>
        <w:lastRenderedPageBreak/>
        <w:t>Модуль «Основы научно-исследовательской и психодиагностической деятельности»</w:t>
      </w:r>
      <w:r>
        <w:rPr>
          <w:rFonts w:ascii="Times New Roman" w:hAnsi="Times New Roman"/>
          <w:sz w:val="24"/>
          <w:szCs w:val="24"/>
        </w:rPr>
        <w:t xml:space="preserve"> </w:t>
      </w:r>
      <w:r w:rsidR="00AB6F80" w:rsidRPr="006D5475">
        <w:rPr>
          <w:rFonts w:ascii="Times New Roman" w:hAnsi="Times New Roman"/>
          <w:sz w:val="24"/>
          <w:szCs w:val="24"/>
        </w:rPr>
        <w:t xml:space="preserve">ставит своей </w:t>
      </w:r>
      <w:r w:rsidR="00AB6F80" w:rsidRPr="006D5475">
        <w:rPr>
          <w:rFonts w:ascii="Times New Roman" w:hAnsi="Times New Roman"/>
          <w:b/>
          <w:sz w:val="24"/>
          <w:szCs w:val="24"/>
        </w:rPr>
        <w:t>целью</w:t>
      </w:r>
      <w:r w:rsidR="00AB6F80" w:rsidRPr="006D5475">
        <w:rPr>
          <w:rFonts w:ascii="Times New Roman" w:hAnsi="Times New Roman"/>
          <w:sz w:val="24"/>
          <w:szCs w:val="24"/>
        </w:rPr>
        <w:t xml:space="preserve">: </w:t>
      </w:r>
      <w:r w:rsidR="00AB6F80"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освоения обучающимися комплексной интегральной системы знаний и опыта </w:t>
      </w:r>
      <w:r w:rsidR="006973ED" w:rsidRPr="006D5475">
        <w:rPr>
          <w:rFonts w:ascii="Times New Roman" w:eastAsia="Times New Roman" w:hAnsi="Times New Roman"/>
          <w:sz w:val="24"/>
          <w:szCs w:val="24"/>
          <w:lang w:eastAsia="ru-RU"/>
        </w:rPr>
        <w:t>планировани</w:t>
      </w:r>
      <w:r w:rsidR="006973ED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6973ED"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и организации </w:t>
      </w:r>
      <w:r w:rsidR="006973ED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научно-исследовательской и диагностической деятельности</w:t>
      </w:r>
      <w:r w:rsidR="00AB6F80"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973ED">
        <w:rPr>
          <w:rFonts w:ascii="Times New Roman" w:eastAsia="Times New Roman" w:hAnsi="Times New Roman"/>
          <w:sz w:val="24"/>
          <w:szCs w:val="24"/>
          <w:lang w:eastAsia="ru-RU"/>
        </w:rPr>
        <w:t>в сфере социальной и организационной психологии</w:t>
      </w:r>
      <w:r w:rsidR="00AB6F80"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формирования профессиональных компетенций по направлению  подготовки </w:t>
      </w:r>
      <w:r w:rsidR="006973ED" w:rsidRPr="006973ED">
        <w:rPr>
          <w:rFonts w:ascii="Times New Roman" w:eastAsia="Times New Roman" w:hAnsi="Times New Roman"/>
          <w:sz w:val="24"/>
          <w:szCs w:val="24"/>
          <w:lang w:eastAsia="ru-RU"/>
        </w:rPr>
        <w:t>37.03.01 Психологи</w:t>
      </w:r>
      <w:r w:rsidR="006973ED">
        <w:rPr>
          <w:rFonts w:ascii="Times New Roman" w:eastAsia="Times New Roman" w:hAnsi="Times New Roman"/>
          <w:sz w:val="24"/>
          <w:szCs w:val="24"/>
          <w:lang w:eastAsia="ru-RU"/>
        </w:rPr>
        <w:t>я профилю</w:t>
      </w:r>
      <w:r w:rsidR="006973ED" w:rsidRPr="006973ED">
        <w:rPr>
          <w:rFonts w:ascii="Times New Roman" w:eastAsia="Times New Roman" w:hAnsi="Times New Roman"/>
          <w:sz w:val="24"/>
          <w:szCs w:val="24"/>
          <w:lang w:eastAsia="ru-RU"/>
        </w:rPr>
        <w:t xml:space="preserve"> «Социальная и организационная психология»</w:t>
      </w:r>
      <w:r w:rsidR="006973E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AB6F80"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обеспечивающих конкурентоспособность и академическую мобильность студентов вузов педагогического профиля.</w:t>
      </w:r>
    </w:p>
    <w:p w:rsidR="00AB6F80" w:rsidRPr="006D5475" w:rsidRDefault="00AB6F80" w:rsidP="00AB6F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547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D5475">
        <w:rPr>
          <w:rFonts w:ascii="Times New Roman" w:hAnsi="Times New Roman"/>
          <w:b/>
          <w:sz w:val="24"/>
          <w:szCs w:val="24"/>
        </w:rPr>
        <w:t>задачи</w:t>
      </w:r>
      <w:r w:rsidRPr="006D5475">
        <w:rPr>
          <w:rFonts w:ascii="Times New Roman" w:hAnsi="Times New Roman"/>
          <w:sz w:val="24"/>
          <w:szCs w:val="24"/>
        </w:rPr>
        <w:t>:</w:t>
      </w:r>
    </w:p>
    <w:p w:rsidR="00AB6F80" w:rsidRPr="006D5475" w:rsidRDefault="00AB6F80" w:rsidP="00FF7432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освоения обучающимися знаний теоретического и эмпирического подходов к </w:t>
      </w:r>
      <w:r w:rsidR="00D60668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научному и 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научно-практическому исследованию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социальной и организационной 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психологии.</w:t>
      </w:r>
    </w:p>
    <w:p w:rsidR="00AB6F80" w:rsidRPr="006D5475" w:rsidRDefault="00AB6F80" w:rsidP="00FF7432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умения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создавать диагностические </w:t>
      </w:r>
      <w:r w:rsidR="00F234D5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научно-исследовательски</w:t>
      </w:r>
      <w:r w:rsidR="00F234D5">
        <w:rPr>
          <w:rFonts w:ascii="Times New Roman" w:eastAsia="Times New Roman" w:hAnsi="Times New Roman"/>
          <w:sz w:val="24"/>
          <w:szCs w:val="24"/>
          <w:lang w:eastAsia="ru-RU"/>
        </w:rPr>
        <w:t>е проекты по социальной и организационной психологии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6F80" w:rsidRPr="006D5475" w:rsidRDefault="00AB6F80" w:rsidP="00FF7432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использования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студентами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научно-обоснованных подходов при реализации психологических исследований, разработки программ диагностики для решения научных, прикладных и экспертных задач</w:t>
      </w:r>
    </w:p>
    <w:p w:rsidR="00AB6F80" w:rsidRPr="006D5475" w:rsidRDefault="00AB6F80" w:rsidP="00FF7432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AB6F80" w:rsidRPr="006D5475" w:rsidRDefault="00AB6F80" w:rsidP="00FF7432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умения использовать систематизированные методологические, теоретические и экспериментальные знания для постановки и решения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диагностических 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социальной и организационной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психологии.</w:t>
      </w:r>
    </w:p>
    <w:p w:rsidR="00AB6F80" w:rsidRPr="006D5475" w:rsidRDefault="00AB6F80" w:rsidP="00AB6F8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A2687" w:rsidRDefault="003A2687" w:rsidP="003A2687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УК-2  </w:t>
      </w:r>
      <w:r w:rsidRPr="003A2687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3A2687" w:rsidRPr="003A2687" w:rsidRDefault="003A2687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УК-2.1. </w:t>
      </w:r>
      <w:r w:rsidRPr="003A2687">
        <w:rPr>
          <w:rFonts w:ascii="Times New Roman" w:eastAsia="Times New Roman" w:hAnsi="Times New Roman"/>
          <w:sz w:val="24"/>
          <w:szCs w:val="24"/>
          <w:lang w:eastAsia="ru-RU"/>
        </w:rPr>
        <w:t>Демонстрирует знание этапов жизненного цикла проекта, методов и инструментов управления проектом на каждом из этапов.</w:t>
      </w:r>
    </w:p>
    <w:p w:rsidR="003A2687" w:rsidRDefault="003A2687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УК-2.2. </w:t>
      </w:r>
      <w:r w:rsidRPr="003A2687">
        <w:rPr>
          <w:rFonts w:ascii="Times New Roman" w:eastAsia="Times New Roman" w:hAnsi="Times New Roman"/>
          <w:sz w:val="24"/>
          <w:szCs w:val="24"/>
          <w:lang w:eastAsia="ru-RU"/>
        </w:rPr>
        <w:t>Использует методы и инструменты управления проектом для решения профессиональных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2687" w:rsidRDefault="003A2687" w:rsidP="00700F9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ОПК-1</w:t>
      </w:r>
      <w:r w:rsidRPr="003A268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3A268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научное исследование в сфере профессиональной деятельности на основе современной методологии</w:t>
      </w:r>
      <w:r w:rsidRPr="003A268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3A2687" w:rsidRPr="003A2687" w:rsidRDefault="003A2687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ОПК-1.1.</w:t>
      </w:r>
      <w:r w:rsidRPr="003A2687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знания о содержании и структуре научного исследования; знания о теоретических и эмпирических методах проведения научных исследований; об источниках информации и основных  информационных ресурсах, необходимых для проведения научного исследования;</w:t>
      </w:r>
    </w:p>
    <w:p w:rsidR="003A2687" w:rsidRPr="003A2687" w:rsidRDefault="003A2687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ОПК-1.2.</w:t>
      </w:r>
      <w:r w:rsidRPr="003A2687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Умеет: самостоятельно выбирать методы проведения научного исследования, обобщать и оформлять результаты; умеет использовать и структурировать научную и аналитическую информацию, для выполнения задач исследовательской  деятельности;</w:t>
      </w:r>
    </w:p>
    <w:p w:rsidR="003A2687" w:rsidRDefault="003A2687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ОПК-1.3</w:t>
      </w:r>
      <w:r w:rsidRPr="003A2687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Владеет: навыками проведения и представления результатов самостоятельных научных исследований на основе современной методологии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0D6CC3" w:rsidRDefault="000D6CC3" w:rsidP="003A2687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ОПК-2. Способен применять методы сбора, анализа и интерпретации эмпирических данных в соответствии с поставленной задачей, оценивать достоверность эмпирических данных и обоснованность выводов научных исследований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700F99" w:rsidRDefault="00700F99" w:rsidP="00700F9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0F99">
        <w:rPr>
          <w:rFonts w:ascii="Times New Roman" w:eastAsiaTheme="minorHAnsi" w:hAnsi="Times New Roman"/>
          <w:b/>
        </w:rPr>
        <w:t>ОПК-2</w:t>
      </w:r>
      <w:r w:rsidRPr="00700F99">
        <w:rPr>
          <w:rFonts w:ascii="Times New Roman" w:eastAsiaTheme="minorHAnsi" w:hAnsi="Times New Roman"/>
        </w:rPr>
        <w:t>. Способен применять методы сбора, анализа и</w:t>
      </w:r>
      <w:r>
        <w:rPr>
          <w:rFonts w:ascii="Times New Roman" w:eastAsiaTheme="minorHAnsi" w:hAnsi="Times New Roman"/>
        </w:rPr>
        <w:t xml:space="preserve"> </w:t>
      </w:r>
      <w:r w:rsidRPr="00700F99">
        <w:rPr>
          <w:rFonts w:ascii="Times New Roman" w:eastAsiaTheme="minorHAnsi" w:hAnsi="Times New Roman"/>
        </w:rPr>
        <w:t>интерпретации эмпирических данных в соответствии с</w:t>
      </w:r>
      <w:r>
        <w:rPr>
          <w:rFonts w:ascii="Times New Roman" w:eastAsiaTheme="minorHAnsi" w:hAnsi="Times New Roman"/>
        </w:rPr>
        <w:t xml:space="preserve"> </w:t>
      </w:r>
      <w:r w:rsidRPr="00700F99">
        <w:rPr>
          <w:rFonts w:ascii="Times New Roman" w:eastAsiaTheme="minorHAnsi" w:hAnsi="Times New Roman"/>
        </w:rPr>
        <w:t>поставленной задачей, оценивать достоверность эмпирических</w:t>
      </w:r>
      <w:r>
        <w:rPr>
          <w:rFonts w:ascii="Times New Roman" w:eastAsiaTheme="minorHAnsi" w:hAnsi="Times New Roman"/>
        </w:rPr>
        <w:t xml:space="preserve"> </w:t>
      </w:r>
      <w:r w:rsidRPr="00700F99">
        <w:rPr>
          <w:rFonts w:ascii="Times New Roman" w:eastAsia="Times New Roman" w:hAnsi="Times New Roman"/>
          <w:sz w:val="24"/>
          <w:szCs w:val="24"/>
          <w:lang w:eastAsia="ru-RU"/>
        </w:rPr>
        <w:t>данных и обоснованность выводов научных исследований</w:t>
      </w:r>
    </w:p>
    <w:p w:rsidR="000D6CC3" w:rsidRPr="000D6CC3" w:rsidRDefault="000D6CC3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ОПК-2.1.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Знает  теоретические основы методологии психологического исследования, основные методы сбора, анализа и интерпретации эмпирических данных в соответствии с поставленной задачей исследования.</w:t>
      </w:r>
    </w:p>
    <w:p w:rsidR="000D6CC3" w:rsidRPr="000D6CC3" w:rsidRDefault="000D6CC3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ОПК-2.2.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Умеет самостоятельно подбирать методы исследования, анализировать, оценивать достоверность полученных результатов, а так же интерпретировать полученные результаты;</w:t>
      </w:r>
      <w:r w:rsidR="003A26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применять существующие теоретические подходы, понятийный аппарат, необходимый для проведения психологического исследования; </w:t>
      </w:r>
    </w:p>
    <w:p w:rsidR="000D6CC3" w:rsidRPr="000D6CC3" w:rsidRDefault="000D6CC3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ОПК-2.3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 Владеет навыками проведения экспериментальной и исследовательской деятельности, используя методы    сбора, анализа и интерпретации эмпирических данных в соответствии с поставленной задачей, способами анализа и оформления  результатов научно - исследовательской деятельности</w:t>
      </w:r>
      <w:r w:rsidR="003A268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D6CC3" w:rsidRPr="000D6CC3" w:rsidRDefault="000D6CC3" w:rsidP="000D6CC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ОПК-3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 Способен выбирать адекватные, надежные и валидные методы количественной и качественной психологической оценки, организовывать сбор данных для решения задач</w:t>
      </w:r>
    </w:p>
    <w:p w:rsidR="000D6CC3" w:rsidRPr="000D6CC3" w:rsidRDefault="000D6CC3" w:rsidP="000D6CC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психодиагностики в заданной области исследований и практики.</w:t>
      </w:r>
    </w:p>
    <w:p w:rsidR="000D6CC3" w:rsidRPr="000D6CC3" w:rsidRDefault="000D6CC3" w:rsidP="003A2687">
      <w:pPr>
        <w:shd w:val="clear" w:color="auto" w:fill="FFFFFF"/>
        <w:spacing w:after="0" w:line="240" w:lineRule="auto"/>
        <w:ind w:right="13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ОПК -3.1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 Знает требования к психодиагностическим методикам, базовые понятия в области психодиагностики как науки и практики; профессионально-этические принципы в психодиагностике;</w:t>
      </w:r>
    </w:p>
    <w:p w:rsidR="000D6CC3" w:rsidRPr="000D6CC3" w:rsidRDefault="000D6CC3" w:rsidP="003A2687">
      <w:pPr>
        <w:shd w:val="clear" w:color="auto" w:fill="FFFFFF"/>
        <w:spacing w:after="0" w:line="240" w:lineRule="auto"/>
        <w:ind w:right="13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ОПК-3.2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 Умеет  разрабатывать программу психодиагностического исследования, осуществлять отбор и применять  психодиагностические и коррекционные методики, адекватные целям и задачам исследования, обрабатывать и интерпретировать результаты методик, формулировать заключения на их основе;</w:t>
      </w:r>
    </w:p>
    <w:p w:rsidR="000D6CC3" w:rsidRPr="003A2687" w:rsidRDefault="000D6CC3" w:rsidP="003A2687">
      <w:pPr>
        <w:shd w:val="clear" w:color="auto" w:fill="FFFFFF"/>
        <w:spacing w:after="0" w:line="240" w:lineRule="auto"/>
        <w:ind w:right="13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ОПК  - 3.3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.Владеет  навыками использования психодиагностических методик в практической и научно-исследовательской работе; навыками применения количественных и качественных методов психоло</w:t>
      </w:r>
      <w:r w:rsidR="003A2687">
        <w:rPr>
          <w:rFonts w:ascii="Times New Roman" w:eastAsia="Times New Roman" w:hAnsi="Times New Roman"/>
          <w:sz w:val="24"/>
          <w:szCs w:val="24"/>
          <w:lang w:eastAsia="ru-RU"/>
        </w:rPr>
        <w:t>гической оценки в исследовании;</w:t>
      </w:r>
    </w:p>
    <w:p w:rsidR="000D6CC3" w:rsidRDefault="000D6CC3" w:rsidP="003A2687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0D6C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Способен выявлять типичные психологические проблемы лиц  разных возрастов и  социальных групп.</w:t>
      </w:r>
    </w:p>
    <w:p w:rsidR="000D6CC3" w:rsidRPr="000D6CC3" w:rsidRDefault="000D6CC3" w:rsidP="000D6CC3">
      <w:pPr>
        <w:shd w:val="clear" w:color="auto" w:fill="FFFFFF"/>
        <w:spacing w:after="0" w:line="240" w:lineRule="auto"/>
        <w:ind w:right="13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 -1.1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. Знает методы и базовые процедуры психологического исследования с целью  выявления типичных психологических проблем; </w:t>
      </w:r>
    </w:p>
    <w:p w:rsidR="000D6CC3" w:rsidRPr="000D6CC3" w:rsidRDefault="000D6CC3" w:rsidP="000D6CC3">
      <w:pPr>
        <w:shd w:val="clear" w:color="auto" w:fill="FFFFFF"/>
        <w:spacing w:after="0" w:line="240" w:lineRule="auto"/>
        <w:ind w:right="13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 -1.2.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Умеет анализировать, сопоставлять,  обобщать и представлять результаты эмпирического изучения психологических проблем лиц разных возрастов и социальных групп;</w:t>
      </w:r>
    </w:p>
    <w:p w:rsidR="000D6CC3" w:rsidRDefault="000D6CC3" w:rsidP="000D6CC3">
      <w:pPr>
        <w:shd w:val="clear" w:color="auto" w:fill="FFFFFF"/>
        <w:spacing w:after="0" w:line="240" w:lineRule="auto"/>
        <w:ind w:right="13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 -1.3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 Владеет навыками разработки программ сопровождения индивидуального развития лиц разных возрастов и социальных групп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D6CC3" w:rsidRPr="000D6CC3" w:rsidRDefault="000D6CC3" w:rsidP="000D6CC3">
      <w:pPr>
        <w:shd w:val="clear" w:color="auto" w:fill="FFFFFF"/>
        <w:spacing w:after="0" w:line="240" w:lineRule="auto"/>
        <w:ind w:right="13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6CC3" w:rsidRDefault="000D6CC3" w:rsidP="000D6CC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проводить  диагностику интеллектуальных, личностных и эмоционально-волевых особенностей, лиц разных возрастных и социальных групп</w:t>
      </w:r>
    </w:p>
    <w:p w:rsidR="000D6CC3" w:rsidRPr="000D6CC3" w:rsidRDefault="000D6CC3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 - 2.1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 Знает методы, способы, принципы подходы и технологии, проведения психодиагност</w:t>
      </w:r>
      <w:r w:rsidR="003A2687">
        <w:rPr>
          <w:rFonts w:ascii="Times New Roman" w:eastAsia="Times New Roman" w:hAnsi="Times New Roman"/>
          <w:sz w:val="24"/>
          <w:szCs w:val="24"/>
          <w:lang w:eastAsia="ru-RU"/>
        </w:rPr>
        <w:t>ических процедур с целью оценки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интеллектуальных, личностных и эмоционально-волевых особенностей  лиц разных возрастных и социальных групп;</w:t>
      </w:r>
    </w:p>
    <w:p w:rsidR="000D6CC3" w:rsidRPr="000D6CC3" w:rsidRDefault="000D6CC3" w:rsidP="003A268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ПК- 2.2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 У</w:t>
      </w:r>
      <w:r w:rsidR="003A2687">
        <w:rPr>
          <w:rFonts w:ascii="Times New Roman" w:eastAsia="Times New Roman" w:hAnsi="Times New Roman"/>
          <w:sz w:val="24"/>
          <w:szCs w:val="24"/>
          <w:lang w:eastAsia="ru-RU"/>
        </w:rPr>
        <w:t xml:space="preserve">меет составлять психологические 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заключения по результатам диагностического обследования лиц разных возрастных и социальных групп;</w:t>
      </w:r>
    </w:p>
    <w:p w:rsidR="000D6CC3" w:rsidRPr="000D6CC3" w:rsidRDefault="000D6CC3" w:rsidP="000D6CC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 - 2.3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 Владеет навыками разработки рекомендаций для лиц разных возрастных и социальных групп по развитию  интеллектуально-личностного и эм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оционально-волевых потенциала; </w:t>
      </w:r>
    </w:p>
    <w:p w:rsidR="000D6CC3" w:rsidRPr="00C6684A" w:rsidRDefault="000D6CC3" w:rsidP="000D6CC3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18"/>
        </w:rPr>
      </w:pPr>
      <w:r w:rsidRPr="003A268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ПК-4</w:t>
      </w:r>
      <w:r w:rsidRPr="00C6684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</w:t>
      </w:r>
      <w:r w:rsidRPr="00C6684A">
        <w:rPr>
          <w:rFonts w:ascii="Times New Roman" w:eastAsia="Times New Roman" w:hAnsi="Times New Roman" w:cs="Tahoma"/>
          <w:sz w:val="24"/>
          <w:szCs w:val="18"/>
        </w:rPr>
        <w:t xml:space="preserve">Способен осуществлять психологическое просвещение с целью повышения уровня психологической культуры субъектов образовательной и социальной сфер </w:t>
      </w:r>
    </w:p>
    <w:p w:rsidR="000D6CC3" w:rsidRPr="000D6CC3" w:rsidRDefault="000D6CC3" w:rsidP="000D6CC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</w:t>
      </w:r>
      <w:r w:rsidR="003A2687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4.1.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Pr="000D6CC3">
        <w:rPr>
          <w:rFonts w:ascii="Times New Roman" w:eastAsia="Times New Roman" w:hAnsi="Times New Roman"/>
          <w:sz w:val="24"/>
        </w:rPr>
        <w:t xml:space="preserve"> Применяет современные технологии и приемы психологической профилактики и просвещения  для оптимизации психического здоровья и  деятельности человека.</w:t>
      </w:r>
    </w:p>
    <w:p w:rsidR="000D6CC3" w:rsidRPr="000D6CC3" w:rsidRDefault="000D6CC3" w:rsidP="000D6CC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t>ПК- 4.2.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Умеет использовать известные методы, способы  и формы осуществления  просветительской деятельности с целью развития психологической культуры субъектов образовательно и социальной сфер.</w:t>
      </w:r>
    </w:p>
    <w:p w:rsidR="000D6CC3" w:rsidRPr="000D6CC3" w:rsidRDefault="000D6CC3" w:rsidP="000D6CC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8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ПК- 4.3</w:t>
      </w:r>
      <w:r w:rsidRPr="000D6CC3">
        <w:rPr>
          <w:rFonts w:ascii="Times New Roman" w:eastAsia="Times New Roman" w:hAnsi="Times New Roman"/>
          <w:sz w:val="24"/>
          <w:szCs w:val="24"/>
          <w:lang w:eastAsia="ru-RU"/>
        </w:rPr>
        <w:t>. Владеет навыками обобщения результатов просветительской деятельности</w:t>
      </w:r>
    </w:p>
    <w:p w:rsidR="000D6CC3" w:rsidRDefault="000D6CC3" w:rsidP="000D6CC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D6CC3" w:rsidRDefault="000D6CC3" w:rsidP="000D6CC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D6CC3" w:rsidRPr="00C6684A" w:rsidRDefault="000D6CC3" w:rsidP="000D6CC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0"/>
        <w:gridCol w:w="2371"/>
        <w:gridCol w:w="1284"/>
        <w:gridCol w:w="2078"/>
        <w:gridCol w:w="2342"/>
      </w:tblGrid>
      <w:tr w:rsidR="00E222AB" w:rsidRPr="00DB597C" w:rsidTr="00542204">
        <w:tc>
          <w:tcPr>
            <w:tcW w:w="1839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70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29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42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07685" w:rsidRPr="00DB597C" w:rsidTr="00542204">
        <w:tc>
          <w:tcPr>
            <w:tcW w:w="1839" w:type="dxa"/>
            <w:shd w:val="clear" w:color="auto" w:fill="auto"/>
          </w:tcPr>
          <w:p w:rsidR="00207685" w:rsidRPr="00D956B4" w:rsidRDefault="00207685" w:rsidP="00EB53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956B4">
              <w:rPr>
                <w:rFonts w:ascii="Times New Roman" w:hAnsi="Times New Roman"/>
              </w:rPr>
              <w:t>ОР.2</w:t>
            </w:r>
          </w:p>
        </w:tc>
        <w:tc>
          <w:tcPr>
            <w:tcW w:w="2270" w:type="dxa"/>
            <w:shd w:val="clear" w:color="auto" w:fill="auto"/>
          </w:tcPr>
          <w:p w:rsidR="00207685" w:rsidRPr="00D956B4" w:rsidRDefault="00207685" w:rsidP="00EB53D7">
            <w:pPr>
              <w:rPr>
                <w:rFonts w:ascii="Times New Roman" w:hAnsi="Times New Roman"/>
              </w:rPr>
            </w:pPr>
            <w:r w:rsidRPr="00D956B4">
              <w:rPr>
                <w:rFonts w:ascii="Times New Roman" w:hAnsi="Times New Roman"/>
              </w:rPr>
              <w:t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</w:t>
            </w:r>
          </w:p>
        </w:tc>
        <w:tc>
          <w:tcPr>
            <w:tcW w:w="1229" w:type="dxa"/>
            <w:shd w:val="clear" w:color="auto" w:fill="auto"/>
          </w:tcPr>
          <w:p w:rsidR="00542204" w:rsidRDefault="00207685" w:rsidP="003A2687">
            <w:pPr>
              <w:spacing w:after="0" w:line="240" w:lineRule="auto"/>
              <w:rPr>
                <w:rFonts w:ascii="Times New Roman" w:hAnsi="Times New Roman"/>
              </w:rPr>
            </w:pPr>
            <w:r w:rsidRPr="00542204">
              <w:rPr>
                <w:rFonts w:ascii="Times New Roman" w:hAnsi="Times New Roman"/>
              </w:rPr>
              <w:t>УК</w:t>
            </w:r>
            <w:r w:rsidR="003A2687">
              <w:rPr>
                <w:rFonts w:ascii="Times New Roman" w:hAnsi="Times New Roman"/>
              </w:rPr>
              <w:t xml:space="preserve"> -</w:t>
            </w:r>
            <w:r w:rsidRPr="00542204">
              <w:rPr>
                <w:rFonts w:ascii="Times New Roman" w:hAnsi="Times New Roman"/>
              </w:rPr>
              <w:t>2</w:t>
            </w:r>
            <w:r w:rsidR="003A2687">
              <w:rPr>
                <w:rFonts w:ascii="Times New Roman" w:hAnsi="Times New Roman"/>
              </w:rPr>
              <w:t>.1</w:t>
            </w:r>
          </w:p>
          <w:p w:rsidR="003A2687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УК-2.2</w:t>
            </w:r>
          </w:p>
          <w:p w:rsidR="00207685" w:rsidRDefault="00207685" w:rsidP="003A2687">
            <w:pPr>
              <w:spacing w:after="0" w:line="240" w:lineRule="auto"/>
              <w:rPr>
                <w:rFonts w:ascii="Times New Roman" w:hAnsi="Times New Roman"/>
              </w:rPr>
            </w:pPr>
            <w:r w:rsidRPr="00542204">
              <w:rPr>
                <w:rFonts w:ascii="Times New Roman" w:hAnsi="Times New Roman"/>
              </w:rPr>
              <w:t>ОПК</w:t>
            </w:r>
            <w:r w:rsidR="003A2687">
              <w:rPr>
                <w:rFonts w:ascii="Times New Roman" w:hAnsi="Times New Roman"/>
              </w:rPr>
              <w:t xml:space="preserve"> -</w:t>
            </w:r>
            <w:r w:rsidRPr="00542204">
              <w:rPr>
                <w:rFonts w:ascii="Times New Roman" w:hAnsi="Times New Roman"/>
              </w:rPr>
              <w:t>1</w:t>
            </w:r>
            <w:r w:rsidR="003A2687">
              <w:rPr>
                <w:rFonts w:ascii="Times New Roman" w:hAnsi="Times New Roman"/>
              </w:rPr>
              <w:t>.1</w:t>
            </w:r>
          </w:p>
          <w:p w:rsidR="003A2687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ОПК-1.2</w:t>
            </w:r>
          </w:p>
          <w:p w:rsidR="003A2687" w:rsidRPr="00542204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ОПК-1.3</w:t>
            </w:r>
          </w:p>
          <w:p w:rsidR="00207685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ОПК- </w:t>
            </w:r>
            <w:r w:rsidR="00207685" w:rsidRPr="0054220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.1</w:t>
            </w:r>
          </w:p>
          <w:p w:rsidR="003A2687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ОПК-2.2</w:t>
            </w:r>
          </w:p>
          <w:p w:rsidR="003A2687" w:rsidRPr="00542204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ОПК-2.3</w:t>
            </w:r>
          </w:p>
          <w:p w:rsidR="00207685" w:rsidRDefault="00207685" w:rsidP="003A2687">
            <w:pPr>
              <w:spacing w:after="0" w:line="240" w:lineRule="auto"/>
              <w:rPr>
                <w:rFonts w:ascii="Times New Roman" w:hAnsi="Times New Roman"/>
              </w:rPr>
            </w:pPr>
            <w:r w:rsidRPr="00542204">
              <w:rPr>
                <w:rFonts w:ascii="Times New Roman" w:hAnsi="Times New Roman"/>
              </w:rPr>
              <w:t>ОПК</w:t>
            </w:r>
            <w:r w:rsidR="003A2687">
              <w:rPr>
                <w:rFonts w:ascii="Times New Roman" w:hAnsi="Times New Roman"/>
              </w:rPr>
              <w:t>-</w:t>
            </w:r>
            <w:r w:rsidRPr="00542204">
              <w:rPr>
                <w:rFonts w:ascii="Times New Roman" w:hAnsi="Times New Roman"/>
              </w:rPr>
              <w:t>3</w:t>
            </w:r>
            <w:r w:rsidR="003A2687">
              <w:rPr>
                <w:rFonts w:ascii="Times New Roman" w:hAnsi="Times New Roman"/>
              </w:rPr>
              <w:t>.1</w:t>
            </w:r>
          </w:p>
          <w:p w:rsidR="003A2687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ОПК-3.2</w:t>
            </w:r>
          </w:p>
          <w:p w:rsidR="003A2687" w:rsidRPr="00542204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ОПК-3.3</w:t>
            </w:r>
          </w:p>
          <w:p w:rsidR="00207685" w:rsidRDefault="00207685" w:rsidP="003A2687">
            <w:pPr>
              <w:spacing w:after="0" w:line="240" w:lineRule="auto"/>
              <w:rPr>
                <w:rFonts w:ascii="Times New Roman" w:hAnsi="Times New Roman"/>
              </w:rPr>
            </w:pPr>
            <w:r w:rsidRPr="00542204">
              <w:rPr>
                <w:rFonts w:ascii="Times New Roman" w:hAnsi="Times New Roman"/>
              </w:rPr>
              <w:t>ПК-2</w:t>
            </w:r>
            <w:r w:rsidR="003A2687">
              <w:rPr>
                <w:rFonts w:ascii="Times New Roman" w:hAnsi="Times New Roman"/>
              </w:rPr>
              <w:t>.1</w:t>
            </w:r>
          </w:p>
          <w:p w:rsidR="003A2687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ПК-2.2</w:t>
            </w:r>
          </w:p>
          <w:p w:rsidR="003A2687" w:rsidRPr="00542204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ПК-2.3</w:t>
            </w:r>
          </w:p>
          <w:p w:rsidR="00207685" w:rsidRPr="00542204" w:rsidRDefault="00207685" w:rsidP="003A26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0" w:type="dxa"/>
          </w:tcPr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Традиционные (лекция, семинар, практическое занятие).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Активные и интерактивные методы обучения: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технологии проблемного обучения;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интерактивные технологии (организация групповых дискуссий; работа по подгруппам);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информационно-коммуникативные технологии;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активные технологии; выполнение творческих заданий.</w:t>
            </w:r>
          </w:p>
        </w:tc>
        <w:tc>
          <w:tcPr>
            <w:tcW w:w="2242" w:type="dxa"/>
          </w:tcPr>
          <w:p w:rsidR="00207685" w:rsidRDefault="00207685" w:rsidP="00EB53D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oftHyphen/>
              <w:t xml:space="preserve"> </w:t>
            </w:r>
            <w:r w:rsidRPr="006D5475">
              <w:rPr>
                <w:rFonts w:ascii="Times New Roman" w:hAnsi="Times New Roman"/>
              </w:rPr>
              <w:t>тесты (ЭИОС)</w:t>
            </w:r>
          </w:p>
          <w:p w:rsidR="008756E9" w:rsidRPr="008756E9" w:rsidRDefault="00093C3A" w:rsidP="008756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8756E9">
              <w:rPr>
                <w:rFonts w:ascii="Times New Roman" w:hAnsi="Times New Roman"/>
              </w:rPr>
              <w:t>аннотация</w:t>
            </w:r>
          </w:p>
          <w:p w:rsidR="008756E9" w:rsidRPr="008756E9" w:rsidRDefault="00093C3A" w:rsidP="008756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8756E9">
              <w:rPr>
                <w:rFonts w:ascii="Times New Roman" w:hAnsi="Times New Roman"/>
              </w:rPr>
              <w:t>практическое</w:t>
            </w:r>
            <w:r>
              <w:rPr>
                <w:rFonts w:ascii="Times New Roman" w:hAnsi="Times New Roman"/>
              </w:rPr>
              <w:t xml:space="preserve"> задание</w:t>
            </w:r>
          </w:p>
          <w:p w:rsidR="008756E9" w:rsidRDefault="00093C3A" w:rsidP="008756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8756E9">
              <w:rPr>
                <w:rFonts w:ascii="Times New Roman" w:hAnsi="Times New Roman"/>
              </w:rPr>
              <w:t>аналитическое задание</w:t>
            </w:r>
          </w:p>
          <w:p w:rsidR="00BD3BF5" w:rsidRPr="00BD3BF5" w:rsidRDefault="00093C3A" w:rsidP="00BD3B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BD3BF5">
              <w:rPr>
                <w:rFonts w:ascii="Times New Roman" w:hAnsi="Times New Roman"/>
              </w:rPr>
              <w:t>проектные задания</w:t>
            </w:r>
          </w:p>
          <w:p w:rsidR="00BD3BF5" w:rsidRDefault="00093C3A" w:rsidP="00BD3B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BD3BF5">
              <w:rPr>
                <w:rFonts w:ascii="Times New Roman" w:hAnsi="Times New Roman"/>
              </w:rPr>
              <w:t>кейс-задания</w:t>
            </w:r>
          </w:p>
          <w:p w:rsidR="00555408" w:rsidRPr="00555408" w:rsidRDefault="00093C3A" w:rsidP="005554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55408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555408" w:rsidRPr="00555408" w:rsidRDefault="00093C3A" w:rsidP="005554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55408">
              <w:rPr>
                <w:rFonts w:ascii="Times New Roman" w:hAnsi="Times New Roman"/>
              </w:rPr>
              <w:t>диагностические задания</w:t>
            </w:r>
          </w:p>
          <w:p w:rsidR="00207685" w:rsidRDefault="00093C3A" w:rsidP="00EB53D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BD3BF5">
              <w:rPr>
                <w:rFonts w:ascii="Times New Roman" w:hAnsi="Times New Roman"/>
              </w:rPr>
              <w:t>доклад с презентацией</w:t>
            </w:r>
          </w:p>
          <w:p w:rsidR="00B908DE" w:rsidRPr="006D5475" w:rsidRDefault="00093C3A" w:rsidP="00B908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</w:t>
            </w:r>
            <w:r w:rsidRPr="00B908DE">
              <w:rPr>
                <w:rFonts w:ascii="Times New Roman" w:hAnsi="Times New Roman"/>
              </w:rPr>
              <w:t>ндивидуальны</w:t>
            </w:r>
            <w:r>
              <w:rPr>
                <w:rFonts w:ascii="Times New Roman" w:hAnsi="Times New Roman"/>
              </w:rPr>
              <w:t>й проект</w:t>
            </w:r>
          </w:p>
        </w:tc>
      </w:tr>
      <w:tr w:rsidR="00207685" w:rsidRPr="00DB597C" w:rsidTr="00542204">
        <w:tc>
          <w:tcPr>
            <w:tcW w:w="1839" w:type="dxa"/>
            <w:shd w:val="clear" w:color="auto" w:fill="auto"/>
          </w:tcPr>
          <w:p w:rsidR="00207685" w:rsidRPr="00D956B4" w:rsidRDefault="00207685" w:rsidP="00EB53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956B4">
              <w:rPr>
                <w:rFonts w:ascii="Times New Roman" w:hAnsi="Times New Roman"/>
              </w:rPr>
              <w:t>ОР.3.</w:t>
            </w:r>
          </w:p>
        </w:tc>
        <w:tc>
          <w:tcPr>
            <w:tcW w:w="2270" w:type="dxa"/>
            <w:shd w:val="clear" w:color="auto" w:fill="auto"/>
          </w:tcPr>
          <w:p w:rsidR="00207685" w:rsidRPr="00D956B4" w:rsidRDefault="00207685" w:rsidP="00EB53D7">
            <w:pPr>
              <w:rPr>
                <w:rFonts w:ascii="Times New Roman" w:hAnsi="Times New Roman"/>
              </w:rPr>
            </w:pPr>
            <w:r w:rsidRPr="00D956B4">
              <w:rPr>
                <w:rFonts w:ascii="Times New Roman" w:hAnsi="Times New Roman"/>
              </w:rPr>
              <w:t xml:space="preserve">Демонстрирует  способность анализировать актуальное состояние рассматриваемой 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образования, определять круг задач в рамках ее решения, </w:t>
            </w:r>
            <w:r w:rsidRPr="00D956B4">
              <w:rPr>
                <w:rFonts w:ascii="Times New Roman" w:hAnsi="Times New Roman"/>
              </w:rPr>
              <w:lastRenderedPageBreak/>
              <w:t xml:space="preserve">исходя из имеющихся ресурсов </w:t>
            </w:r>
          </w:p>
        </w:tc>
        <w:tc>
          <w:tcPr>
            <w:tcW w:w="1229" w:type="dxa"/>
            <w:shd w:val="clear" w:color="auto" w:fill="auto"/>
          </w:tcPr>
          <w:p w:rsidR="003A2687" w:rsidRDefault="00207685" w:rsidP="003A2687">
            <w:pPr>
              <w:spacing w:after="0" w:line="240" w:lineRule="auto"/>
              <w:rPr>
                <w:rFonts w:ascii="Times New Roman" w:hAnsi="Times New Roman"/>
              </w:rPr>
            </w:pPr>
            <w:r w:rsidRPr="00542204">
              <w:rPr>
                <w:rFonts w:ascii="Times New Roman" w:hAnsi="Times New Roman"/>
              </w:rPr>
              <w:lastRenderedPageBreak/>
              <w:t>ПК</w:t>
            </w:r>
            <w:r w:rsidR="003A2687">
              <w:rPr>
                <w:rFonts w:ascii="Times New Roman" w:hAnsi="Times New Roman"/>
              </w:rPr>
              <w:t>-</w:t>
            </w:r>
            <w:r w:rsidRPr="00542204">
              <w:rPr>
                <w:rFonts w:ascii="Times New Roman" w:hAnsi="Times New Roman"/>
              </w:rPr>
              <w:t>1</w:t>
            </w:r>
            <w:r w:rsidR="003A2687">
              <w:rPr>
                <w:rFonts w:ascii="Times New Roman" w:hAnsi="Times New Roman"/>
              </w:rPr>
              <w:t>.1</w:t>
            </w:r>
          </w:p>
          <w:p w:rsidR="003A2687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ПК-1.2</w:t>
            </w:r>
          </w:p>
          <w:p w:rsidR="00207685" w:rsidRPr="00542204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ПК-2.3</w:t>
            </w:r>
            <w:r w:rsidR="00207685" w:rsidRPr="00542204">
              <w:rPr>
                <w:rFonts w:ascii="Times New Roman" w:hAnsi="Times New Roman"/>
              </w:rPr>
              <w:t xml:space="preserve">  </w:t>
            </w:r>
          </w:p>
          <w:p w:rsidR="00207685" w:rsidRPr="00542204" w:rsidRDefault="00207685" w:rsidP="003A26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7685" w:rsidRPr="00542204" w:rsidRDefault="00207685" w:rsidP="003A26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0" w:type="dxa"/>
          </w:tcPr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Традиционные (лекция, семинар, практическое занятие).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Активные и интерактивные методы обучения: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технологии проблемного обучения;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интерактивные технологии (организация групповых дискуссий; работа по подгруппам);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информационно-коммуникативные технологии;</w:t>
            </w:r>
          </w:p>
          <w:p w:rsidR="00207685" w:rsidRPr="006D5475" w:rsidRDefault="00207685" w:rsidP="00EB53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 xml:space="preserve">- активные технологии; выполнение творческих </w:t>
            </w:r>
            <w:r w:rsidRPr="006D5475">
              <w:rPr>
                <w:rFonts w:ascii="Times New Roman" w:hAnsi="Times New Roman"/>
              </w:rPr>
              <w:lastRenderedPageBreak/>
              <w:t>заданий.</w:t>
            </w:r>
          </w:p>
        </w:tc>
        <w:tc>
          <w:tcPr>
            <w:tcW w:w="2242" w:type="dxa"/>
          </w:tcPr>
          <w:p w:rsidR="00093C3A" w:rsidRPr="00093C3A" w:rsidRDefault="00093C3A" w:rsidP="00093C3A">
            <w:pPr>
              <w:spacing w:after="0" w:line="240" w:lineRule="auto"/>
              <w:rPr>
                <w:rFonts w:ascii="Times New Roman" w:hAnsi="Times New Roman"/>
              </w:rPr>
            </w:pPr>
            <w:r w:rsidRPr="00093C3A">
              <w:rPr>
                <w:rFonts w:ascii="Times New Roman" w:hAnsi="Times New Roman"/>
              </w:rPr>
              <w:lastRenderedPageBreak/>
              <w:t>¬ тесты (ЭИОС)</w:t>
            </w:r>
          </w:p>
          <w:p w:rsidR="00093C3A" w:rsidRPr="00093C3A" w:rsidRDefault="00093C3A" w:rsidP="00555F8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3C3A" w:rsidRPr="00093C3A" w:rsidRDefault="00093C3A" w:rsidP="00093C3A">
            <w:pPr>
              <w:spacing w:after="0" w:line="240" w:lineRule="auto"/>
              <w:rPr>
                <w:rFonts w:ascii="Times New Roman" w:hAnsi="Times New Roman"/>
              </w:rPr>
            </w:pPr>
            <w:r w:rsidRPr="00093C3A">
              <w:rPr>
                <w:rFonts w:ascii="Times New Roman" w:hAnsi="Times New Roman"/>
              </w:rPr>
              <w:t>- проектные задания</w:t>
            </w:r>
          </w:p>
          <w:p w:rsidR="00207685" w:rsidRPr="006D5475" w:rsidRDefault="00207685" w:rsidP="00555F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204" w:rsidRPr="00DB597C" w:rsidTr="00542204">
        <w:tc>
          <w:tcPr>
            <w:tcW w:w="1839" w:type="dxa"/>
            <w:shd w:val="clear" w:color="auto" w:fill="auto"/>
          </w:tcPr>
          <w:p w:rsidR="00542204" w:rsidRPr="00D956B4" w:rsidRDefault="00542204" w:rsidP="0054220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2204">
              <w:rPr>
                <w:rFonts w:ascii="Times New Roman" w:hAnsi="Times New Roman"/>
              </w:rPr>
              <w:lastRenderedPageBreak/>
              <w:t xml:space="preserve">ОР.4. </w:t>
            </w:r>
          </w:p>
        </w:tc>
        <w:tc>
          <w:tcPr>
            <w:tcW w:w="2270" w:type="dxa"/>
            <w:shd w:val="clear" w:color="auto" w:fill="auto"/>
          </w:tcPr>
          <w:p w:rsidR="00542204" w:rsidRPr="00D956B4" w:rsidRDefault="00542204" w:rsidP="00EB53D7">
            <w:pPr>
              <w:rPr>
                <w:rFonts w:ascii="Times New Roman" w:hAnsi="Times New Roman"/>
              </w:rPr>
            </w:pPr>
            <w:r w:rsidRPr="00542204">
              <w:rPr>
                <w:rFonts w:ascii="Times New Roman" w:hAnsi="Times New Roman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229" w:type="dxa"/>
            <w:shd w:val="clear" w:color="auto" w:fill="auto"/>
          </w:tcPr>
          <w:p w:rsidR="00542204" w:rsidRDefault="00542204" w:rsidP="003A2687">
            <w:pPr>
              <w:spacing w:after="0" w:line="240" w:lineRule="auto"/>
              <w:rPr>
                <w:rFonts w:ascii="Times New Roman" w:hAnsi="Times New Roman"/>
              </w:rPr>
            </w:pPr>
            <w:r w:rsidRPr="00542204">
              <w:rPr>
                <w:rFonts w:ascii="Times New Roman" w:hAnsi="Times New Roman"/>
              </w:rPr>
              <w:t>ПК-4</w:t>
            </w:r>
            <w:r w:rsidR="003A2687">
              <w:rPr>
                <w:rFonts w:ascii="Times New Roman" w:hAnsi="Times New Roman"/>
              </w:rPr>
              <w:t>.1</w:t>
            </w:r>
          </w:p>
          <w:p w:rsidR="003A2687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ПК-4.2</w:t>
            </w:r>
          </w:p>
          <w:p w:rsidR="003A2687" w:rsidRPr="00542204" w:rsidRDefault="003A2687" w:rsidP="003A26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ПК-4.3</w:t>
            </w:r>
          </w:p>
        </w:tc>
        <w:tc>
          <w:tcPr>
            <w:tcW w:w="1990" w:type="dxa"/>
          </w:tcPr>
          <w:p w:rsidR="004702A8" w:rsidRPr="006D5475" w:rsidRDefault="004702A8" w:rsidP="004702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Традиционные (лекция, семинар, практическое занятие).</w:t>
            </w:r>
          </w:p>
          <w:p w:rsidR="004702A8" w:rsidRPr="006D5475" w:rsidRDefault="004702A8" w:rsidP="004702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Активные и интерактивные методы обучения:</w:t>
            </w:r>
          </w:p>
          <w:p w:rsidR="004702A8" w:rsidRPr="006D5475" w:rsidRDefault="004702A8" w:rsidP="004702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технологии проблемного обучения;</w:t>
            </w:r>
          </w:p>
          <w:p w:rsidR="004702A8" w:rsidRPr="006D5475" w:rsidRDefault="004702A8" w:rsidP="004702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интерактивные технологии (организация групповых дискуссий; работа по подгруппам);</w:t>
            </w:r>
          </w:p>
          <w:p w:rsidR="004702A8" w:rsidRPr="006D5475" w:rsidRDefault="004702A8" w:rsidP="004702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информационно-коммуникативные технологии;</w:t>
            </w:r>
          </w:p>
          <w:p w:rsidR="00542204" w:rsidRPr="006D5475" w:rsidRDefault="004702A8" w:rsidP="004702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475">
              <w:rPr>
                <w:rFonts w:ascii="Times New Roman" w:hAnsi="Times New Roman"/>
              </w:rPr>
              <w:t>- активные технологии; выполнение творческих заданий.</w:t>
            </w:r>
          </w:p>
        </w:tc>
        <w:tc>
          <w:tcPr>
            <w:tcW w:w="2242" w:type="dxa"/>
          </w:tcPr>
          <w:p w:rsidR="00555408" w:rsidRPr="00555408" w:rsidRDefault="00093C3A" w:rsidP="005554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55408">
              <w:rPr>
                <w:rFonts w:ascii="Times New Roman" w:hAnsi="Times New Roman"/>
              </w:rPr>
              <w:t>комплекс творческих заданий</w:t>
            </w:r>
          </w:p>
          <w:p w:rsidR="00542204" w:rsidRDefault="00093C3A" w:rsidP="005554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55408">
              <w:rPr>
                <w:rFonts w:ascii="Times New Roman" w:hAnsi="Times New Roman"/>
              </w:rPr>
              <w:t>решение психологических задач</w:t>
            </w:r>
          </w:p>
          <w:p w:rsidR="00093C3A" w:rsidRPr="00093C3A" w:rsidRDefault="00093C3A" w:rsidP="00093C3A">
            <w:pPr>
              <w:spacing w:after="0" w:line="240" w:lineRule="auto"/>
              <w:rPr>
                <w:rFonts w:ascii="Times New Roman" w:hAnsi="Times New Roman"/>
              </w:rPr>
            </w:pPr>
            <w:r w:rsidRPr="00093C3A">
              <w:rPr>
                <w:rFonts w:ascii="Times New Roman" w:hAnsi="Times New Roman"/>
              </w:rPr>
              <w:t>- комплекс аналитических заданий</w:t>
            </w:r>
          </w:p>
          <w:p w:rsidR="00093C3A" w:rsidRPr="00093C3A" w:rsidRDefault="00093C3A" w:rsidP="00093C3A">
            <w:pPr>
              <w:spacing w:after="0" w:line="240" w:lineRule="auto"/>
              <w:rPr>
                <w:rFonts w:ascii="Times New Roman" w:hAnsi="Times New Roman"/>
              </w:rPr>
            </w:pPr>
            <w:r w:rsidRPr="00093C3A">
              <w:rPr>
                <w:rFonts w:ascii="Times New Roman" w:hAnsi="Times New Roman"/>
              </w:rPr>
              <w:t>- тестовые задания</w:t>
            </w:r>
          </w:p>
          <w:p w:rsidR="00093C3A" w:rsidRDefault="00093C3A" w:rsidP="00093C3A">
            <w:pPr>
              <w:spacing w:after="0" w:line="240" w:lineRule="auto"/>
              <w:rPr>
                <w:rFonts w:ascii="Times New Roman" w:hAnsi="Times New Roman"/>
              </w:rPr>
            </w:pPr>
            <w:r w:rsidRPr="00093C3A">
              <w:rPr>
                <w:rFonts w:ascii="Times New Roman" w:hAnsi="Times New Roman"/>
              </w:rPr>
              <w:t>-решение психологических задач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C79B0" w:rsidRPr="006D5475" w:rsidRDefault="00DC79B0" w:rsidP="00DC79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D5475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6D5475">
        <w:rPr>
          <w:rFonts w:ascii="Times New Roman" w:eastAsia="Times New Roman" w:hAnsi="Times New Roman"/>
          <w:sz w:val="24"/>
          <w:lang w:eastAsia="ru-RU"/>
        </w:rPr>
        <w:t xml:space="preserve"> Суворова О.В., д.психол.н., профессор кафедры практической психологии НГПУ им. К.Минина;</w:t>
      </w:r>
    </w:p>
    <w:p w:rsidR="00DC79B0" w:rsidRPr="006D5475" w:rsidRDefault="00DC79B0" w:rsidP="00DC79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D5475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6D5475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C79B0" w:rsidRPr="006D5475" w:rsidRDefault="00DC79B0" w:rsidP="00DC79B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D5475">
        <w:rPr>
          <w:rFonts w:ascii="Times New Roman" w:eastAsia="Times New Roman" w:hAnsi="Times New Roman"/>
          <w:sz w:val="24"/>
          <w:lang w:eastAsia="ru-RU"/>
        </w:rPr>
        <w:t>Суворова О.В., д.психол.н., профессор кафедры практической психологии НГПУ им. К.Минина;</w:t>
      </w:r>
    </w:p>
    <w:p w:rsidR="00DC79B0" w:rsidRPr="00DC79B0" w:rsidRDefault="00DC79B0" w:rsidP="00DC79B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79B0">
        <w:rPr>
          <w:rFonts w:ascii="Times New Roman" w:eastAsia="Times New Roman" w:hAnsi="Times New Roman"/>
          <w:sz w:val="24"/>
          <w:szCs w:val="24"/>
          <w:lang w:eastAsia="ru-RU"/>
        </w:rPr>
        <w:t>Кочнева Е.М.., к.психол.н., заведующий  кафедрой практической психологии НГПУ им. К.Минина;</w:t>
      </w:r>
    </w:p>
    <w:p w:rsidR="00DC79B0" w:rsidRDefault="00DC79B0" w:rsidP="00DC79B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D5475">
        <w:rPr>
          <w:rFonts w:ascii="Times New Roman" w:eastAsia="Times New Roman" w:hAnsi="Times New Roman"/>
          <w:sz w:val="24"/>
          <w:lang w:eastAsia="ru-RU"/>
        </w:rPr>
        <w:t>Куимова Н.Н., к.психол.н., доцент кафедры практической психологии НГПУ им. К.Минина;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3252BD" w:rsidRDefault="003252BD" w:rsidP="00DC79B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252BD">
        <w:rPr>
          <w:rFonts w:ascii="Times New Roman" w:eastAsia="Times New Roman" w:hAnsi="Times New Roman"/>
          <w:sz w:val="24"/>
          <w:lang w:eastAsia="ru-RU"/>
        </w:rPr>
        <w:t>Серебрякова Т.А.,  к.психол.н., доцент</w:t>
      </w:r>
      <w:r w:rsidRPr="003252BD">
        <w:t xml:space="preserve"> </w:t>
      </w:r>
      <w:r w:rsidRPr="003252BD">
        <w:rPr>
          <w:rFonts w:ascii="Times New Roman" w:eastAsia="Times New Roman" w:hAnsi="Times New Roman"/>
          <w:sz w:val="24"/>
          <w:lang w:eastAsia="ru-RU"/>
        </w:rPr>
        <w:t>кафедры практической психологии НГПУ им. К.Минина;</w:t>
      </w:r>
    </w:p>
    <w:p w:rsidR="00DC79B0" w:rsidRDefault="00DC79B0" w:rsidP="00DC79B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Сидорина Е.В., старший преподаватель</w:t>
      </w:r>
      <w:r w:rsidRPr="00DC79B0">
        <w:t xml:space="preserve"> </w:t>
      </w:r>
      <w:r w:rsidRPr="00DC79B0">
        <w:rPr>
          <w:rFonts w:ascii="Times New Roman" w:eastAsia="Times New Roman" w:hAnsi="Times New Roman"/>
          <w:sz w:val="24"/>
          <w:lang w:eastAsia="ru-RU"/>
        </w:rPr>
        <w:t>кафедры практической психологии НГПУ им. К.Минина;</w:t>
      </w:r>
    </w:p>
    <w:p w:rsidR="00DC79B0" w:rsidRDefault="00DC79B0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47288" w:rsidRDefault="00847288" w:rsidP="0084728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AB720E" w:rsidRPr="00AB720E">
        <w:rPr>
          <w:rFonts w:ascii="Times New Roman" w:eastAsia="Times New Roman" w:hAnsi="Times New Roman"/>
          <w:sz w:val="24"/>
          <w:szCs w:val="24"/>
          <w:lang w:eastAsia="ru-RU"/>
        </w:rPr>
        <w:t>«Основы научно-исследовательской и психодиагностической деятельности»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>использует знания, полученные студентом в ходе изучения предшествующ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 модулей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D5475"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К.М.01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Человек, общество, культура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47288"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К.М.02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47288"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К.М.08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Психологический базис (основы профессиональных знаний)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D547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изучения данного модуля необходимо освоение обучающимися следующих компетенций:</w:t>
      </w:r>
      <w:r w:rsidRPr="006D5475">
        <w:rPr>
          <w:rFonts w:ascii="Times New Roman" w:hAnsi="Times New Roman"/>
        </w:rPr>
        <w:t xml:space="preserve"> </w:t>
      </w:r>
    </w:p>
    <w:p w:rsidR="00847288" w:rsidRPr="00847288" w:rsidRDefault="0084728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УК-2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847288" w:rsidRPr="00847288" w:rsidRDefault="0084728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ОПК-1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научное исследование в сфере профессиональной деятельности на основе современной методологии;</w:t>
      </w:r>
    </w:p>
    <w:p w:rsidR="00847288" w:rsidRPr="00847288" w:rsidRDefault="0084728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 xml:space="preserve">ОПК-2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методы сбора, анализа и интерпретации эмпирических данных в соответствии с поставленной задачей, оценивать достоверность эмпирических данных и обоснованность выводов научных исследований;</w:t>
      </w:r>
    </w:p>
    <w:p w:rsidR="00847288" w:rsidRPr="00847288" w:rsidRDefault="0084728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ОПК-3 - способен выбирать адекватные, надежные и валидные методы количественной и качественной психологической оценки, организовывать сбор данных для решения задач психодиагностики в заданной области исследований и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847288" w:rsidRPr="00847288" w:rsidRDefault="00847288" w:rsidP="0084728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 xml:space="preserve">ПК-1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пособен выявлять типичные психологические про-блемы лиц  разных возрастов и  социальных групп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847288" w:rsidRDefault="00847288" w:rsidP="0084728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 xml:space="preserve">ПК-2 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спо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собен проводить  диагностику ин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теллектуальных, 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чностных и эмоционально-волевых особенностей, лиц разных воз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растных и социальных групп</w:t>
      </w:r>
      <w:r w:rsidR="00FE536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E5365" w:rsidRPr="00847288" w:rsidRDefault="00FE5365" w:rsidP="0084728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ПК4</w:t>
      </w:r>
      <w:r w:rsidR="00555F8F" w:rsidRPr="00555F8F">
        <w:t xml:space="preserve"> </w:t>
      </w:r>
      <w:r w:rsidR="00555F8F">
        <w:softHyphen/>
        <w:t xml:space="preserve"> </w:t>
      </w:r>
      <w:r w:rsidR="00555F8F" w:rsidRPr="00555F8F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психологическое просвещение с целью повышения уровня психологической культуры субъектов образовательной и социальной сфер</w:t>
      </w:r>
    </w:p>
    <w:p w:rsidR="00FE5365" w:rsidRDefault="00FE5365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91"/>
        <w:gridCol w:w="2268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24CE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/ 21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24CE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24CE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837D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837D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7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613089" w:rsidRDefault="00613089" w:rsidP="00B677B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677BD" w:rsidRPr="006D5475" w:rsidRDefault="00B677BD" w:rsidP="00B677B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:rsidR="00B677BD" w:rsidRPr="006D5475" w:rsidRDefault="00B677BD" w:rsidP="00B677BD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0D6F66" w:rsidRDefault="000D6F66" w:rsidP="000D6F66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</w:p>
    <w:p w:rsidR="000D6F66" w:rsidRDefault="000D6F66" w:rsidP="000D6F66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="00D7282C" w:rsidRPr="00D7282C">
        <w:rPr>
          <w:rFonts w:ascii="Times New Roman" w:eastAsia="Times New Roman" w:hAnsi="Times New Roman"/>
          <w:bCs/>
          <w:sz w:val="24"/>
          <w:szCs w:val="24"/>
          <w:lang w:eastAsia="ru-RU"/>
        </w:rPr>
        <w:t>Осн</w:t>
      </w:r>
      <w:r w:rsidR="007653C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овы научно-исследовательской и </w:t>
      </w:r>
      <w:r w:rsidR="00D7282C" w:rsidRPr="00D7282C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психодиагностической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 составлен в соответствии с требованиями ФГОС ВО и профессионального </w:t>
      </w:r>
      <w:r w:rsidRPr="003E75AD">
        <w:rPr>
          <w:rFonts w:ascii="Times New Roman" w:hAnsi="Times New Roman"/>
          <w:sz w:val="24"/>
          <w:szCs w:val="24"/>
        </w:rPr>
        <w:t xml:space="preserve">стандарта. Данный модуль  создает </w:t>
      </w:r>
      <w:r w:rsidR="007653C8" w:rsidRPr="003E75AD">
        <w:rPr>
          <w:rFonts w:ascii="Times New Roman" w:hAnsi="Times New Roman"/>
          <w:sz w:val="24"/>
          <w:szCs w:val="24"/>
        </w:rPr>
        <w:t xml:space="preserve">методологическую, </w:t>
      </w:r>
      <w:r w:rsidRPr="003E75AD">
        <w:rPr>
          <w:rFonts w:ascii="Times New Roman" w:hAnsi="Times New Roman"/>
          <w:sz w:val="24"/>
          <w:szCs w:val="24"/>
        </w:rPr>
        <w:t xml:space="preserve">методическую и </w:t>
      </w:r>
      <w:r w:rsidR="007653C8" w:rsidRPr="003E75AD">
        <w:rPr>
          <w:rFonts w:ascii="Times New Roman" w:hAnsi="Times New Roman"/>
          <w:sz w:val="24"/>
          <w:szCs w:val="24"/>
        </w:rPr>
        <w:t xml:space="preserve">инструментальную </w:t>
      </w:r>
      <w:r w:rsidRPr="003E75AD">
        <w:rPr>
          <w:rFonts w:ascii="Times New Roman" w:hAnsi="Times New Roman"/>
          <w:sz w:val="24"/>
          <w:szCs w:val="24"/>
        </w:rPr>
        <w:t>основу для качественного освоения ведущ</w:t>
      </w:r>
      <w:r w:rsidR="007653C8" w:rsidRPr="003E75AD">
        <w:rPr>
          <w:rFonts w:ascii="Times New Roman" w:hAnsi="Times New Roman"/>
          <w:sz w:val="24"/>
          <w:szCs w:val="24"/>
        </w:rPr>
        <w:t>их</w:t>
      </w:r>
      <w:r w:rsidRPr="003E75AD">
        <w:rPr>
          <w:rFonts w:ascii="Times New Roman" w:hAnsi="Times New Roman"/>
          <w:sz w:val="24"/>
          <w:szCs w:val="24"/>
        </w:rPr>
        <w:t xml:space="preserve"> для направления </w:t>
      </w:r>
      <w:r w:rsidR="007653C8" w:rsidRPr="003E75AD">
        <w:rPr>
          <w:rFonts w:ascii="Times New Roman" w:hAnsi="Times New Roman"/>
          <w:sz w:val="24"/>
          <w:szCs w:val="24"/>
        </w:rPr>
        <w:t xml:space="preserve">и профиля </w:t>
      </w:r>
      <w:r w:rsidRPr="003E75AD">
        <w:rPr>
          <w:rFonts w:ascii="Times New Roman" w:hAnsi="Times New Roman"/>
          <w:sz w:val="24"/>
          <w:szCs w:val="24"/>
        </w:rPr>
        <w:t>дисциплин.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D6F66" w:rsidRDefault="000D6F66" w:rsidP="000D6F66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 модуля базируется на основных отечественных и зарубежных подходах к методологическим основам </w:t>
      </w:r>
      <w:r w:rsidR="00B04CD8">
        <w:rPr>
          <w:rFonts w:ascii="Times New Roman" w:hAnsi="Times New Roman"/>
          <w:sz w:val="24"/>
          <w:szCs w:val="24"/>
        </w:rPr>
        <w:t>психологического исследования, принципам, нормам и содержанию психодиагностической деятельности социального и организационного психолога</w:t>
      </w:r>
      <w:r>
        <w:rPr>
          <w:rFonts w:ascii="Times New Roman" w:hAnsi="Times New Roman"/>
          <w:sz w:val="24"/>
          <w:szCs w:val="24"/>
        </w:rPr>
        <w:t>. Вместе с тем</w:t>
      </w:r>
      <w:r w:rsidR="00B04CD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изучение модуля </w:t>
      </w:r>
      <w:r w:rsidR="00B04CD8">
        <w:rPr>
          <w:rFonts w:ascii="Times New Roman" w:hAnsi="Times New Roman"/>
          <w:sz w:val="24"/>
          <w:szCs w:val="24"/>
        </w:rPr>
        <w:t>предполагает</w:t>
      </w:r>
      <w:r>
        <w:rPr>
          <w:rFonts w:ascii="Times New Roman" w:hAnsi="Times New Roman"/>
          <w:sz w:val="24"/>
          <w:szCs w:val="24"/>
        </w:rPr>
        <w:t xml:space="preserve"> практическую направленность</w:t>
      </w:r>
      <w:r w:rsidR="00B04CD8">
        <w:rPr>
          <w:rFonts w:ascii="Times New Roman" w:hAnsi="Times New Roman"/>
          <w:sz w:val="24"/>
          <w:szCs w:val="24"/>
        </w:rPr>
        <w:t xml:space="preserve"> процесса обучения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D6F66" w:rsidRDefault="000D6F66" w:rsidP="000D6F66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="00D7282C" w:rsidRPr="00D7282C">
        <w:rPr>
          <w:rFonts w:ascii="Times New Roman" w:eastAsia="Times New Roman" w:hAnsi="Times New Roman"/>
          <w:bCs/>
          <w:sz w:val="24"/>
          <w:szCs w:val="24"/>
          <w:lang w:eastAsia="ru-RU"/>
        </w:rPr>
        <w:t>Осн</w:t>
      </w:r>
      <w:r w:rsidR="00D22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овы научно-исследовательской и </w:t>
      </w:r>
      <w:r w:rsidR="00D7282C" w:rsidRPr="00D7282C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психодиагностической деятельности</w:t>
      </w:r>
      <w:r>
        <w:rPr>
          <w:rFonts w:ascii="Times New Roman" w:hAnsi="Times New Roman"/>
          <w:sz w:val="24"/>
          <w:szCs w:val="24"/>
        </w:rPr>
        <w:t xml:space="preserve">» </w:t>
      </w:r>
      <w:r w:rsidR="00D22079">
        <w:rPr>
          <w:rFonts w:ascii="Times New Roman" w:hAnsi="Times New Roman"/>
          <w:sz w:val="24"/>
          <w:szCs w:val="24"/>
        </w:rPr>
        <w:t xml:space="preserve">позволит развивать </w:t>
      </w:r>
      <w:r w:rsidR="00B04CD8">
        <w:rPr>
          <w:rFonts w:ascii="Times New Roman" w:hAnsi="Times New Roman"/>
          <w:sz w:val="24"/>
          <w:szCs w:val="24"/>
        </w:rPr>
        <w:t>бакалавров</w:t>
      </w:r>
      <w:r>
        <w:rPr>
          <w:rFonts w:ascii="Times New Roman" w:hAnsi="Times New Roman"/>
          <w:sz w:val="24"/>
          <w:szCs w:val="24"/>
        </w:rPr>
        <w:t xml:space="preserve">, </w:t>
      </w:r>
      <w:r w:rsidR="00D22079">
        <w:rPr>
          <w:rFonts w:ascii="Times New Roman" w:hAnsi="Times New Roman"/>
          <w:sz w:val="24"/>
          <w:szCs w:val="24"/>
        </w:rPr>
        <w:t>научно-исследовательскую  культуру</w:t>
      </w:r>
      <w:r>
        <w:rPr>
          <w:rFonts w:ascii="Times New Roman" w:hAnsi="Times New Roman"/>
          <w:sz w:val="24"/>
          <w:szCs w:val="24"/>
        </w:rPr>
        <w:t xml:space="preserve"> и </w:t>
      </w:r>
      <w:r w:rsidR="00D22079">
        <w:rPr>
          <w:rFonts w:ascii="Times New Roman" w:hAnsi="Times New Roman"/>
          <w:sz w:val="24"/>
          <w:szCs w:val="24"/>
        </w:rPr>
        <w:t>психодиагностическую</w:t>
      </w:r>
      <w:r>
        <w:rPr>
          <w:rFonts w:ascii="Times New Roman" w:hAnsi="Times New Roman"/>
          <w:sz w:val="24"/>
          <w:szCs w:val="24"/>
        </w:rPr>
        <w:t xml:space="preserve"> ком</w:t>
      </w:r>
      <w:r w:rsidR="00D22079">
        <w:rPr>
          <w:rFonts w:ascii="Times New Roman" w:hAnsi="Times New Roman"/>
          <w:sz w:val="24"/>
          <w:szCs w:val="24"/>
        </w:rPr>
        <w:t>петентность как основу</w:t>
      </w:r>
      <w:r>
        <w:rPr>
          <w:rFonts w:ascii="Times New Roman" w:hAnsi="Times New Roman"/>
          <w:sz w:val="24"/>
          <w:szCs w:val="24"/>
        </w:rPr>
        <w:t xml:space="preserve"> будущей профессиональной деятельности. Знания и умения, полученные в ходе освоения </w:t>
      </w:r>
      <w:r w:rsidR="00D22079">
        <w:rPr>
          <w:rFonts w:ascii="Times New Roman" w:hAnsi="Times New Roman"/>
          <w:sz w:val="24"/>
          <w:szCs w:val="24"/>
        </w:rPr>
        <w:t xml:space="preserve">методологических, экспериментальных и психодиагностических </w:t>
      </w:r>
      <w:r>
        <w:rPr>
          <w:rFonts w:ascii="Times New Roman" w:hAnsi="Times New Roman"/>
          <w:sz w:val="24"/>
          <w:szCs w:val="24"/>
        </w:rPr>
        <w:t xml:space="preserve">знаний, позволят студентам осваивать </w:t>
      </w:r>
      <w:r w:rsidR="00D22079">
        <w:rPr>
          <w:rFonts w:ascii="Times New Roman" w:hAnsi="Times New Roman"/>
          <w:sz w:val="24"/>
          <w:szCs w:val="24"/>
        </w:rPr>
        <w:t>прикладные знания социальной и организационной психологии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="00D22079">
        <w:rPr>
          <w:rFonts w:ascii="Times New Roman" w:hAnsi="Times New Roman"/>
          <w:sz w:val="24"/>
          <w:szCs w:val="24"/>
        </w:rPr>
        <w:t xml:space="preserve">связанные с организационным консультированием и развитием, </w:t>
      </w:r>
      <w:r>
        <w:rPr>
          <w:rFonts w:ascii="Times New Roman" w:hAnsi="Times New Roman"/>
          <w:sz w:val="24"/>
          <w:szCs w:val="24"/>
        </w:rPr>
        <w:t xml:space="preserve">эффективно принимать </w:t>
      </w:r>
      <w:r w:rsidR="00D22079">
        <w:rPr>
          <w:rFonts w:ascii="Times New Roman" w:hAnsi="Times New Roman"/>
          <w:sz w:val="24"/>
          <w:szCs w:val="24"/>
        </w:rPr>
        <w:t xml:space="preserve">профессиональные </w:t>
      </w:r>
      <w:r>
        <w:rPr>
          <w:rFonts w:ascii="Times New Roman" w:hAnsi="Times New Roman"/>
          <w:sz w:val="24"/>
          <w:szCs w:val="24"/>
        </w:rPr>
        <w:t xml:space="preserve">решения с </w:t>
      </w:r>
      <w:r w:rsidR="00D22079">
        <w:rPr>
          <w:rFonts w:ascii="Times New Roman" w:hAnsi="Times New Roman"/>
          <w:sz w:val="24"/>
          <w:szCs w:val="24"/>
        </w:rPr>
        <w:t>позиции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D22079">
        <w:rPr>
          <w:rFonts w:ascii="Times New Roman" w:hAnsi="Times New Roman"/>
          <w:sz w:val="24"/>
          <w:szCs w:val="24"/>
        </w:rPr>
        <w:t>психодиагностических и научно-исследовательских подходов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D6F66" w:rsidRDefault="000D6F66" w:rsidP="000D6F66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модуля предполагает межпредметную интеграцию в качестве фактора у</w:t>
      </w:r>
      <w:r w:rsidR="00B04CD8">
        <w:rPr>
          <w:rFonts w:ascii="Times New Roman" w:hAnsi="Times New Roman"/>
          <w:sz w:val="24"/>
          <w:szCs w:val="24"/>
        </w:rPr>
        <w:t xml:space="preserve">спешности овладения студентами </w:t>
      </w:r>
      <w:r>
        <w:rPr>
          <w:rFonts w:ascii="Times New Roman" w:hAnsi="Times New Roman"/>
          <w:sz w:val="24"/>
          <w:szCs w:val="24"/>
        </w:rPr>
        <w:t xml:space="preserve">учебной и профессиональной деятельностью. При раскрытии разделов модуля особое внимание уделено рассмотрению современных </w:t>
      </w:r>
      <w:r w:rsidR="00B46285">
        <w:rPr>
          <w:rFonts w:ascii="Times New Roman" w:hAnsi="Times New Roman"/>
          <w:sz w:val="24"/>
          <w:szCs w:val="24"/>
        </w:rPr>
        <w:t xml:space="preserve">теоретических и эмпирических </w:t>
      </w:r>
      <w:r w:rsidR="00B04CD8">
        <w:rPr>
          <w:rFonts w:ascii="Times New Roman" w:hAnsi="Times New Roman"/>
          <w:sz w:val="24"/>
          <w:szCs w:val="24"/>
        </w:rPr>
        <w:t xml:space="preserve">подходов к </w:t>
      </w:r>
      <w:r w:rsidR="00D22079">
        <w:rPr>
          <w:rFonts w:ascii="Times New Roman" w:hAnsi="Times New Roman"/>
          <w:sz w:val="24"/>
          <w:szCs w:val="24"/>
        </w:rPr>
        <w:t>методологической, экспериментальной, психодиагностической компетентност</w:t>
      </w:r>
      <w:r w:rsidR="00C1411A">
        <w:rPr>
          <w:rFonts w:ascii="Times New Roman" w:hAnsi="Times New Roman"/>
          <w:sz w:val="24"/>
          <w:szCs w:val="24"/>
        </w:rPr>
        <w:t xml:space="preserve">и </w:t>
      </w:r>
      <w:r w:rsidR="00EE5323">
        <w:rPr>
          <w:rFonts w:ascii="Times New Roman" w:hAnsi="Times New Roman"/>
          <w:sz w:val="24"/>
          <w:szCs w:val="24"/>
        </w:rPr>
        <w:t xml:space="preserve">и деятельности </w:t>
      </w:r>
      <w:r w:rsidR="00C1411A">
        <w:rPr>
          <w:rFonts w:ascii="Times New Roman" w:hAnsi="Times New Roman"/>
          <w:sz w:val="24"/>
          <w:szCs w:val="24"/>
        </w:rPr>
        <w:t>пси</w:t>
      </w:r>
      <w:r w:rsidR="00D22079">
        <w:rPr>
          <w:rFonts w:ascii="Times New Roman" w:hAnsi="Times New Roman"/>
          <w:sz w:val="24"/>
          <w:szCs w:val="24"/>
        </w:rPr>
        <w:t xml:space="preserve">холога, </w:t>
      </w:r>
      <w:r w:rsidR="004A16A4">
        <w:rPr>
          <w:rFonts w:ascii="Times New Roman" w:hAnsi="Times New Roman"/>
          <w:sz w:val="24"/>
          <w:szCs w:val="24"/>
        </w:rPr>
        <w:t xml:space="preserve">освоению </w:t>
      </w:r>
      <w:r w:rsidR="00EE5323">
        <w:rPr>
          <w:rFonts w:ascii="Times New Roman" w:hAnsi="Times New Roman"/>
          <w:sz w:val="24"/>
          <w:szCs w:val="24"/>
        </w:rPr>
        <w:t>принципов и</w:t>
      </w:r>
      <w:r w:rsidR="004A16A4">
        <w:rPr>
          <w:rFonts w:ascii="Times New Roman" w:hAnsi="Times New Roman"/>
          <w:sz w:val="24"/>
          <w:szCs w:val="24"/>
        </w:rPr>
        <w:t xml:space="preserve"> </w:t>
      </w:r>
      <w:r w:rsidR="004A16A4">
        <w:rPr>
          <w:rFonts w:ascii="Times New Roman" w:hAnsi="Times New Roman"/>
          <w:sz w:val="24"/>
          <w:szCs w:val="24"/>
        </w:rPr>
        <w:lastRenderedPageBreak/>
        <w:t>норм</w:t>
      </w:r>
      <w:r w:rsidR="00EE5323">
        <w:rPr>
          <w:rFonts w:ascii="Times New Roman" w:hAnsi="Times New Roman"/>
          <w:sz w:val="24"/>
          <w:szCs w:val="24"/>
        </w:rPr>
        <w:t>,</w:t>
      </w:r>
      <w:r w:rsidR="004A16A4">
        <w:rPr>
          <w:rFonts w:ascii="Times New Roman" w:hAnsi="Times New Roman"/>
          <w:sz w:val="24"/>
          <w:szCs w:val="24"/>
        </w:rPr>
        <w:t xml:space="preserve"> </w:t>
      </w:r>
      <w:r w:rsidR="00EE5323">
        <w:rPr>
          <w:rFonts w:ascii="Times New Roman" w:hAnsi="Times New Roman"/>
          <w:sz w:val="24"/>
          <w:szCs w:val="24"/>
        </w:rPr>
        <w:t>структуры и содержания</w:t>
      </w:r>
      <w:r w:rsidR="00B46285">
        <w:rPr>
          <w:rFonts w:ascii="Times New Roman" w:hAnsi="Times New Roman"/>
          <w:sz w:val="24"/>
          <w:szCs w:val="24"/>
        </w:rPr>
        <w:t xml:space="preserve">, практических приемов научно-исследовательской и экспериментально-диагностической </w:t>
      </w:r>
      <w:r>
        <w:rPr>
          <w:rFonts w:ascii="Times New Roman" w:hAnsi="Times New Roman"/>
          <w:sz w:val="24"/>
          <w:szCs w:val="24"/>
        </w:rPr>
        <w:t xml:space="preserve">деятельности. </w:t>
      </w:r>
    </w:p>
    <w:p w:rsidR="000D6F66" w:rsidRDefault="000D6F66" w:rsidP="000D6F66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Усвоение содержания модуля «</w:t>
      </w:r>
      <w:r w:rsidR="00D7282C" w:rsidRPr="00D7282C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научно-исследовательской и  психодиагностической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 организуется с преобладанием форм и методов проблемно-поискового, дистанционного, интерактивного обучения, </w:t>
      </w:r>
      <w:r w:rsidR="00B46285">
        <w:rPr>
          <w:rFonts w:ascii="Times New Roman" w:hAnsi="Times New Roman"/>
          <w:sz w:val="24"/>
          <w:szCs w:val="24"/>
        </w:rPr>
        <w:t>создающих условия для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B46285">
        <w:rPr>
          <w:rFonts w:ascii="Times New Roman" w:hAnsi="Times New Roman"/>
          <w:sz w:val="24"/>
          <w:szCs w:val="24"/>
        </w:rPr>
        <w:t xml:space="preserve">активной деятельности студентов в условиях </w:t>
      </w:r>
      <w:r>
        <w:rPr>
          <w:rFonts w:ascii="Times New Roman" w:hAnsi="Times New Roman"/>
          <w:sz w:val="24"/>
          <w:szCs w:val="24"/>
        </w:rPr>
        <w:t xml:space="preserve">внеаудиторной </w:t>
      </w:r>
      <w:r w:rsidR="00B46285">
        <w:rPr>
          <w:rFonts w:ascii="Times New Roman" w:hAnsi="Times New Roman"/>
          <w:sz w:val="24"/>
          <w:szCs w:val="24"/>
        </w:rPr>
        <w:t>самостоятельной работы</w:t>
      </w:r>
      <w:r>
        <w:rPr>
          <w:rFonts w:ascii="Times New Roman" w:hAnsi="Times New Roman"/>
          <w:sz w:val="24"/>
          <w:szCs w:val="24"/>
        </w:rPr>
        <w:t xml:space="preserve">. Достижение </w:t>
      </w:r>
      <w:r w:rsidR="00B46285">
        <w:rPr>
          <w:rFonts w:ascii="Times New Roman" w:hAnsi="Times New Roman"/>
          <w:sz w:val="24"/>
          <w:szCs w:val="24"/>
        </w:rPr>
        <w:t>студентами</w:t>
      </w:r>
      <w:r>
        <w:rPr>
          <w:rFonts w:ascii="Times New Roman" w:hAnsi="Times New Roman"/>
          <w:sz w:val="24"/>
          <w:szCs w:val="24"/>
        </w:rPr>
        <w:t xml:space="preserve"> требуемого уровня знаний и умений обеспечивается </w:t>
      </w:r>
      <w:r w:rsidR="00B46285">
        <w:rPr>
          <w:rFonts w:ascii="Times New Roman" w:hAnsi="Times New Roman"/>
          <w:sz w:val="24"/>
          <w:szCs w:val="24"/>
        </w:rPr>
        <w:t>через</w:t>
      </w:r>
      <w:r>
        <w:rPr>
          <w:rFonts w:ascii="Times New Roman" w:hAnsi="Times New Roman"/>
          <w:sz w:val="24"/>
          <w:szCs w:val="24"/>
        </w:rPr>
        <w:t xml:space="preserve"> проведени</w:t>
      </w:r>
      <w:r w:rsidR="00B4628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B46285">
        <w:rPr>
          <w:rFonts w:ascii="Times New Roman" w:hAnsi="Times New Roman"/>
          <w:sz w:val="24"/>
          <w:szCs w:val="24"/>
        </w:rPr>
        <w:t>вариативных форм</w:t>
      </w:r>
      <w:r>
        <w:rPr>
          <w:rFonts w:ascii="Times New Roman" w:hAnsi="Times New Roman"/>
          <w:sz w:val="24"/>
          <w:szCs w:val="24"/>
        </w:rPr>
        <w:t xml:space="preserve"> занятий. Теоретическая часть дисциплины изучается </w:t>
      </w:r>
      <w:r w:rsidR="00B46285">
        <w:rPr>
          <w:rFonts w:ascii="Times New Roman" w:hAnsi="Times New Roman"/>
          <w:sz w:val="24"/>
          <w:szCs w:val="24"/>
        </w:rPr>
        <w:t xml:space="preserve">как </w:t>
      </w:r>
      <w:r>
        <w:rPr>
          <w:rFonts w:ascii="Times New Roman" w:hAnsi="Times New Roman"/>
          <w:sz w:val="24"/>
          <w:szCs w:val="24"/>
        </w:rPr>
        <w:t>в интерактивных лекциях</w:t>
      </w:r>
      <w:r w:rsidR="00B46285">
        <w:rPr>
          <w:rFonts w:ascii="Times New Roman" w:hAnsi="Times New Roman"/>
          <w:sz w:val="24"/>
          <w:szCs w:val="24"/>
        </w:rPr>
        <w:t>, так и</w:t>
      </w:r>
      <w:r>
        <w:rPr>
          <w:rFonts w:ascii="Times New Roman" w:hAnsi="Times New Roman"/>
          <w:sz w:val="24"/>
          <w:szCs w:val="24"/>
        </w:rPr>
        <w:t xml:space="preserve"> в процессе самостоятельной работы студентов. Прикладная часть дисциплины реализуется на семинарско-практических </w:t>
      </w:r>
      <w:r w:rsidR="00B46285">
        <w:rPr>
          <w:rFonts w:ascii="Times New Roman" w:hAnsi="Times New Roman"/>
          <w:sz w:val="24"/>
          <w:szCs w:val="24"/>
        </w:rPr>
        <w:t xml:space="preserve">и лабораторных </w:t>
      </w:r>
      <w:r>
        <w:rPr>
          <w:rFonts w:ascii="Times New Roman" w:hAnsi="Times New Roman"/>
          <w:sz w:val="24"/>
          <w:szCs w:val="24"/>
        </w:rPr>
        <w:t>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</w:t>
      </w:r>
      <w:r w:rsidR="00CC0A73">
        <w:rPr>
          <w:rFonts w:ascii="Times New Roman" w:hAnsi="Times New Roman"/>
          <w:sz w:val="24"/>
          <w:szCs w:val="24"/>
        </w:rPr>
        <w:t>ющихся</w:t>
      </w:r>
      <w:r>
        <w:rPr>
          <w:rFonts w:ascii="Times New Roman" w:hAnsi="Times New Roman"/>
          <w:sz w:val="24"/>
          <w:szCs w:val="24"/>
        </w:rPr>
        <w:t>.</w:t>
      </w:r>
    </w:p>
    <w:p w:rsidR="000D6F66" w:rsidRDefault="000D6F66" w:rsidP="000D6F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D6F66" w:rsidRDefault="000D6F66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6F66" w:rsidRPr="00DB597C" w:rsidRDefault="000D6F66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D6F66" w:rsidRPr="00DB597C" w:rsidSect="003A2687">
          <w:footerReference w:type="default" r:id="rId8"/>
          <w:footerReference w:type="first" r:id="rId9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8E2FD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47658" w:rsidRPr="000476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научно-исследовательской и  психодиагностической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8E2FD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402"/>
        <w:gridCol w:w="992"/>
        <w:gridCol w:w="142"/>
        <w:gridCol w:w="1134"/>
        <w:gridCol w:w="1277"/>
        <w:gridCol w:w="1276"/>
        <w:gridCol w:w="1134"/>
        <w:gridCol w:w="1134"/>
        <w:gridCol w:w="1275"/>
        <w:gridCol w:w="1636"/>
      </w:tblGrid>
      <w:tr w:rsidR="00DB597C" w:rsidRPr="00693B5F" w:rsidTr="0032749A">
        <w:trPr>
          <w:trHeight w:val="302"/>
        </w:trPr>
        <w:tc>
          <w:tcPr>
            <w:tcW w:w="1384" w:type="dxa"/>
            <w:vMerge w:val="restart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5" w:type="dxa"/>
            <w:gridSpan w:val="6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693B5F" w:rsidTr="0032749A">
        <w:tc>
          <w:tcPr>
            <w:tcW w:w="1384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693B5F" w:rsidTr="0032749A">
        <w:tc>
          <w:tcPr>
            <w:tcW w:w="1384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7" w:type="dxa"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693B5F" w:rsidRDefault="00DB597C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693B5F" w:rsidTr="00693B5F">
        <w:trPr>
          <w:trHeight w:val="569"/>
        </w:trPr>
        <w:tc>
          <w:tcPr>
            <w:tcW w:w="14786" w:type="dxa"/>
            <w:gridSpan w:val="11"/>
            <w:shd w:val="clear" w:color="auto" w:fill="auto"/>
            <w:vAlign w:val="center"/>
          </w:tcPr>
          <w:p w:rsidR="00DB597C" w:rsidRPr="00693B5F" w:rsidRDefault="00DB597C" w:rsidP="00FF743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1206F" w:rsidRPr="00693B5F" w:rsidTr="0032749A">
        <w:trPr>
          <w:trHeight w:val="300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B1206F" w:rsidRPr="00693B5F" w:rsidRDefault="00B1206F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К.М.09.01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B1206F" w:rsidRPr="00693B5F" w:rsidRDefault="00B1206F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Методологические основы психологии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B1206F" w:rsidRPr="00693B5F" w:rsidRDefault="00B1206F" w:rsidP="009E7E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1206F" w:rsidRPr="00693B5F" w:rsidRDefault="00E50993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</w:t>
            </w:r>
            <w:r w:rsidR="00C93319"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="00C93319"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B1206F" w:rsidRPr="00693B5F" w:rsidTr="0032749A">
        <w:trPr>
          <w:trHeight w:val="240"/>
        </w:trPr>
        <w:tc>
          <w:tcPr>
            <w:tcW w:w="1384" w:type="dxa"/>
            <w:vMerge/>
            <w:shd w:val="clear" w:color="auto" w:fill="auto"/>
            <w:vAlign w:val="center"/>
          </w:tcPr>
          <w:p w:rsidR="00B1206F" w:rsidRPr="00693B5F" w:rsidRDefault="00B1206F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1206F" w:rsidRPr="00693B5F" w:rsidRDefault="00B1206F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206F" w:rsidRPr="00693B5F" w:rsidRDefault="00B1206F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1206F" w:rsidRPr="00693B5F" w:rsidRDefault="00B1206F" w:rsidP="009E7E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B1206F" w:rsidRPr="00693B5F" w:rsidRDefault="00E50993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</w:t>
            </w:r>
            <w:r w:rsidR="00C93319"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="00C93319"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272ACE" w:rsidRPr="00693B5F" w:rsidTr="0032749A">
        <w:tc>
          <w:tcPr>
            <w:tcW w:w="1384" w:type="dxa"/>
            <w:shd w:val="clear" w:color="auto" w:fill="auto"/>
            <w:vAlign w:val="center"/>
          </w:tcPr>
          <w:p w:rsidR="00272ACE" w:rsidRPr="00693B5F" w:rsidRDefault="00272ACE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К.М.09.02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72ACE" w:rsidRPr="00693B5F" w:rsidRDefault="00272ACE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Психодиагностика в деятельности практического психолога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ACE" w:rsidRPr="00693B5F" w:rsidRDefault="00272ACE" w:rsidP="00B04C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ACE" w:rsidRPr="00693B5F" w:rsidRDefault="00272ACE" w:rsidP="00B04C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72ACE" w:rsidRPr="00693B5F" w:rsidRDefault="00272ACE" w:rsidP="009E7E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 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72ACE" w:rsidRPr="00693B5F" w:rsidRDefault="00272ACE" w:rsidP="00272AC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2.02.01</w:t>
            </w:r>
          </w:p>
          <w:p w:rsidR="009D7FBA" w:rsidRPr="00693B5F" w:rsidRDefault="009D3F5A" w:rsidP="009D3F5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2.02.02</w:t>
            </w:r>
          </w:p>
        </w:tc>
      </w:tr>
      <w:tr w:rsidR="00731AFA" w:rsidRPr="00693B5F" w:rsidTr="0032749A">
        <w:tc>
          <w:tcPr>
            <w:tcW w:w="1384" w:type="dxa"/>
            <w:shd w:val="clear" w:color="auto" w:fill="auto"/>
            <w:vAlign w:val="center"/>
          </w:tcPr>
          <w:p w:rsidR="00731AFA" w:rsidRPr="00693B5F" w:rsidRDefault="00731AFA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К.М.09.03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31AFA" w:rsidRPr="00693B5F" w:rsidRDefault="00731AFA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Экспериментальная психология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31AFA" w:rsidRPr="00693B5F" w:rsidRDefault="003B40F2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1AFA" w:rsidRPr="00693B5F" w:rsidRDefault="009E7EDA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B40F2"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31AFA" w:rsidRPr="00693B5F" w:rsidRDefault="009E7EDA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1AFA" w:rsidRPr="00693B5F" w:rsidRDefault="009E7EDA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B40F2"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7EDA" w:rsidRPr="00693B5F" w:rsidRDefault="009E7EDA" w:rsidP="00BA215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BA2150"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1AFA" w:rsidRPr="00693B5F" w:rsidRDefault="003B40F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1AFA" w:rsidRPr="00693B5F" w:rsidRDefault="003B40F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 </w:t>
            </w:r>
          </w:p>
          <w:p w:rsidR="003B40F2" w:rsidRPr="00693B5F" w:rsidRDefault="003B40F2" w:rsidP="009E7E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7 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7BEC" w:rsidRPr="00693B5F" w:rsidRDefault="00B37BEC" w:rsidP="00B37BE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3F784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3.1</w:t>
            </w:r>
          </w:p>
          <w:p w:rsidR="00B37BEC" w:rsidRPr="00693B5F" w:rsidRDefault="00B37BEC" w:rsidP="00B37BE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3F784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3.2</w:t>
            </w:r>
          </w:p>
          <w:p w:rsidR="00731AFA" w:rsidRPr="00693B5F" w:rsidRDefault="00B37BEC" w:rsidP="00B37BE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3F784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3.3</w:t>
            </w:r>
          </w:p>
        </w:tc>
      </w:tr>
      <w:tr w:rsidR="00272ACE" w:rsidRPr="00693B5F" w:rsidTr="0032749A">
        <w:tc>
          <w:tcPr>
            <w:tcW w:w="1384" w:type="dxa"/>
            <w:shd w:val="clear" w:color="auto" w:fill="auto"/>
            <w:vAlign w:val="center"/>
          </w:tcPr>
          <w:p w:rsidR="00272ACE" w:rsidRPr="00693B5F" w:rsidRDefault="00272ACE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К.М.09.04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72ACE" w:rsidRPr="00693B5F" w:rsidRDefault="00272ACE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Психодиагностика. Практикум по организационной психологии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З </w:t>
            </w: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ACE" w:rsidRPr="00693B5F" w:rsidRDefault="00272ACE" w:rsidP="006850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72ACE" w:rsidRPr="00693B5F" w:rsidRDefault="00272ACE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72ACE" w:rsidRPr="00693B5F" w:rsidRDefault="00272ACE" w:rsidP="00272AC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2.04.01</w:t>
            </w:r>
          </w:p>
          <w:p w:rsidR="009D7FBA" w:rsidRPr="00693B5F" w:rsidRDefault="009D3F5A" w:rsidP="00272AC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2.04.02</w:t>
            </w:r>
          </w:p>
        </w:tc>
      </w:tr>
      <w:tr w:rsidR="00731AFA" w:rsidRPr="00693B5F" w:rsidTr="0032749A">
        <w:tc>
          <w:tcPr>
            <w:tcW w:w="1384" w:type="dxa"/>
            <w:shd w:val="clear" w:color="auto" w:fill="auto"/>
            <w:vAlign w:val="center"/>
          </w:tcPr>
          <w:p w:rsidR="00731AFA" w:rsidRPr="00693B5F" w:rsidRDefault="00731AFA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К.М.09.05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31AFA" w:rsidRPr="00693B5F" w:rsidRDefault="00731AFA" w:rsidP="008E2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Дифференциальная психология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31AFA" w:rsidRPr="00693B5F" w:rsidRDefault="00AD1851" w:rsidP="008E2FD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1AFA" w:rsidRPr="00693B5F" w:rsidRDefault="00AD1851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31AFA" w:rsidRPr="00693B5F" w:rsidRDefault="00AD1851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1AFA" w:rsidRPr="00693B5F" w:rsidRDefault="00AD1851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1AFA" w:rsidRPr="00693B5F" w:rsidRDefault="00AD1851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1AFA" w:rsidRPr="00693B5F" w:rsidRDefault="00AD1851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1AFA" w:rsidRPr="00693B5F" w:rsidRDefault="00AD1851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04418" w:rsidRPr="00693B5F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  <w:r w:rsidR="003F78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  <w:p w:rsidR="00C04418" w:rsidRPr="00693B5F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  <w:r w:rsidR="003F78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  <w:p w:rsidR="00731AFA" w:rsidRPr="00693B5F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  <w:r w:rsidR="003F78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</w:tr>
      <w:tr w:rsidR="00A453A2" w:rsidRPr="00693B5F" w:rsidTr="008E2FD0">
        <w:tc>
          <w:tcPr>
            <w:tcW w:w="14786" w:type="dxa"/>
            <w:gridSpan w:val="11"/>
            <w:shd w:val="clear" w:color="auto" w:fill="auto"/>
            <w:vAlign w:val="center"/>
          </w:tcPr>
          <w:p w:rsidR="00A453A2" w:rsidRPr="00693B5F" w:rsidRDefault="00A453A2" w:rsidP="00A453A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аттестация</w:t>
            </w:r>
          </w:p>
        </w:tc>
      </w:tr>
      <w:tr w:rsidR="00A453A2" w:rsidRPr="00693B5F" w:rsidTr="0032749A">
        <w:tc>
          <w:tcPr>
            <w:tcW w:w="1384" w:type="dxa"/>
            <w:shd w:val="clear" w:color="auto" w:fill="auto"/>
            <w:vAlign w:val="center"/>
          </w:tcPr>
          <w:p w:rsidR="00A453A2" w:rsidRPr="00693B5F" w:rsidRDefault="00A453A2" w:rsidP="00A453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453A2" w:rsidRPr="00693B5F" w:rsidRDefault="00A453A2" w:rsidP="00A453A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53A2" w:rsidRPr="00693B5F" w:rsidRDefault="00A453A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453A2" w:rsidRPr="00693B5F" w:rsidRDefault="00A453A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453A2" w:rsidRPr="00693B5F" w:rsidRDefault="00A453A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453A2" w:rsidRPr="00693B5F" w:rsidRDefault="00A453A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453A2" w:rsidRPr="00693B5F" w:rsidRDefault="00A453A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ОР2; </w:t>
            </w:r>
          </w:p>
          <w:p w:rsidR="00A453A2" w:rsidRDefault="00A453A2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ОР3</w:t>
            </w:r>
          </w:p>
          <w:p w:rsidR="00613089" w:rsidRPr="00693B5F" w:rsidRDefault="00613089" w:rsidP="008E2F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ОР4</w:t>
            </w:r>
          </w:p>
        </w:tc>
      </w:tr>
      <w:tr w:rsidR="00A453A2" w:rsidRPr="00693B5F" w:rsidTr="0032749A">
        <w:tc>
          <w:tcPr>
            <w:tcW w:w="1384" w:type="dxa"/>
            <w:shd w:val="clear" w:color="auto" w:fill="auto"/>
            <w:vAlign w:val="center"/>
          </w:tcPr>
          <w:p w:rsidR="00A453A2" w:rsidRPr="00693B5F" w:rsidRDefault="00A453A2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453A2" w:rsidRPr="00693B5F" w:rsidRDefault="00A453A2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b/>
                <w:iCs/>
                <w:sz w:val="24"/>
                <w:szCs w:val="24"/>
              </w:rPr>
              <w:t>Дисциплины по выбору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453A2" w:rsidRPr="00693B5F" w:rsidRDefault="00A453A2" w:rsidP="00850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3A2" w:rsidRPr="00693B5F" w:rsidTr="0032749A">
        <w:tc>
          <w:tcPr>
            <w:tcW w:w="1384" w:type="dxa"/>
            <w:shd w:val="clear" w:color="auto" w:fill="auto"/>
            <w:vAlign w:val="center"/>
          </w:tcPr>
          <w:p w:rsidR="00A453A2" w:rsidRPr="00693B5F" w:rsidRDefault="00A453A2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lastRenderedPageBreak/>
              <w:t>К.М.09.ДВ.01.01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453A2" w:rsidRPr="00693B5F" w:rsidRDefault="00A453A2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Компьютерная психодиагностика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53A2" w:rsidRPr="00693B5F" w:rsidRDefault="00A453A2" w:rsidP="00A453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453A2" w:rsidRPr="00693B5F" w:rsidRDefault="00272ACE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2.06.01</w:t>
            </w:r>
          </w:p>
          <w:p w:rsidR="009D7FBA" w:rsidRPr="00693B5F" w:rsidRDefault="009D3F5A" w:rsidP="00850F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2.06.02</w:t>
            </w:r>
          </w:p>
        </w:tc>
      </w:tr>
      <w:tr w:rsidR="00A453A2" w:rsidRPr="00693B5F" w:rsidTr="0032749A">
        <w:tc>
          <w:tcPr>
            <w:tcW w:w="1384" w:type="dxa"/>
            <w:shd w:val="clear" w:color="auto" w:fill="auto"/>
            <w:vAlign w:val="center"/>
          </w:tcPr>
          <w:p w:rsidR="00A453A2" w:rsidRPr="00693B5F" w:rsidRDefault="00A453A2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К.М.09.ДВ.01.02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453A2" w:rsidRPr="00693B5F" w:rsidRDefault="00A453A2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Конструирование диагностических программ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53A2" w:rsidRPr="00693B5F" w:rsidRDefault="00A453A2" w:rsidP="00A453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453A2" w:rsidRPr="00693B5F" w:rsidRDefault="00272ACE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453A2" w:rsidRPr="00693B5F" w:rsidRDefault="00A453A2" w:rsidP="00850F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2.07.01</w:t>
            </w:r>
          </w:p>
          <w:p w:rsidR="009D7FBA" w:rsidRPr="00693B5F" w:rsidRDefault="009D3F5A" w:rsidP="00850F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2.07.02</w:t>
            </w:r>
          </w:p>
        </w:tc>
      </w:tr>
      <w:tr w:rsidR="00724660" w:rsidRPr="00693B5F" w:rsidTr="0032749A">
        <w:tc>
          <w:tcPr>
            <w:tcW w:w="1384" w:type="dxa"/>
            <w:shd w:val="clear" w:color="auto" w:fill="auto"/>
            <w:vAlign w:val="center"/>
          </w:tcPr>
          <w:p w:rsidR="00724660" w:rsidRPr="00693B5F" w:rsidRDefault="00724660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К.М.09.ДВ.01.03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24660" w:rsidRPr="00693B5F" w:rsidRDefault="00724660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Профессиональная этика психолога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24660" w:rsidRPr="00693B5F" w:rsidRDefault="00724660" w:rsidP="00A453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5518F" w:rsidRDefault="0015518F" w:rsidP="0015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15518F" w:rsidRPr="00C6684A" w:rsidRDefault="0015518F" w:rsidP="0015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ОР.</w:t>
            </w:r>
            <w:r w:rsidR="00FE5365">
              <w:rPr>
                <w:rFonts w:ascii="Times New Roman" w:eastAsia="Times New Roman" w:hAnsi="Times New Roman"/>
                <w:sz w:val="24"/>
              </w:rPr>
              <w:t>4</w:t>
            </w:r>
            <w:r w:rsidRPr="00C6684A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0</w:t>
            </w:r>
            <w:r w:rsidR="00AA34F7">
              <w:rPr>
                <w:rFonts w:ascii="Times New Roman" w:eastAsia="Times New Roman" w:hAnsi="Times New Roman"/>
                <w:sz w:val="24"/>
              </w:rPr>
              <w:t>8</w:t>
            </w:r>
            <w:r w:rsidRPr="00C6684A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0</w:t>
            </w:r>
            <w:r w:rsidRPr="00C6684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24660" w:rsidRPr="00693B5F" w:rsidRDefault="00724660" w:rsidP="004702A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24660" w:rsidRPr="00693B5F" w:rsidTr="0032749A">
        <w:tc>
          <w:tcPr>
            <w:tcW w:w="1384" w:type="dxa"/>
            <w:shd w:val="clear" w:color="auto" w:fill="auto"/>
            <w:vAlign w:val="center"/>
          </w:tcPr>
          <w:p w:rsidR="00724660" w:rsidRPr="00693B5F" w:rsidRDefault="00724660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К.М.09.ДВ.01.04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24660" w:rsidRPr="00693B5F" w:rsidRDefault="00724660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B5F">
              <w:rPr>
                <w:rFonts w:ascii="Times New Roman" w:hAnsi="Times New Roman"/>
                <w:sz w:val="24"/>
                <w:szCs w:val="24"/>
              </w:rPr>
              <w:t>Нормативно-правовые и этические нормы проведения исследований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3B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5518F" w:rsidRPr="00C6684A" w:rsidRDefault="0015518F" w:rsidP="0015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ОР.</w:t>
            </w:r>
            <w:r w:rsidR="00FE5365">
              <w:rPr>
                <w:rFonts w:ascii="Times New Roman" w:eastAsia="Times New Roman" w:hAnsi="Times New Roman"/>
                <w:sz w:val="24"/>
              </w:rPr>
              <w:t>4</w:t>
            </w:r>
            <w:r w:rsidRPr="00C6684A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09</w:t>
            </w:r>
            <w:r w:rsidRPr="00C6684A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0</w:t>
            </w:r>
            <w:r w:rsidRPr="00C6684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24660" w:rsidRPr="00693B5F" w:rsidRDefault="00724660" w:rsidP="00850F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Default="00CF69F3" w:rsidP="008E2F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8E6840" w:rsidRPr="008E684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Методологические основы психологии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E6840" w:rsidRPr="008E6840" w:rsidRDefault="008E6840" w:rsidP="008E68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840">
        <w:rPr>
          <w:rFonts w:ascii="Times New Roman" w:hAnsi="Times New Roman"/>
          <w:sz w:val="24"/>
          <w:szCs w:val="24"/>
        </w:rPr>
        <w:t>Для освоения дисциплины</w:t>
      </w:r>
      <w:r w:rsidRPr="008E6840">
        <w:t xml:space="preserve"> </w:t>
      </w:r>
      <w:r w:rsidRPr="008E6840">
        <w:rPr>
          <w:rFonts w:ascii="Times New Roman" w:hAnsi="Times New Roman"/>
          <w:sz w:val="24"/>
          <w:szCs w:val="24"/>
        </w:rPr>
        <w:t>К.М.09.01 «Методологические основы психологии»</w:t>
      </w:r>
      <w:r w:rsidR="003D74E2">
        <w:rPr>
          <w:rFonts w:ascii="Times New Roman" w:hAnsi="Times New Roman"/>
          <w:sz w:val="24"/>
          <w:szCs w:val="24"/>
        </w:rPr>
        <w:t xml:space="preserve"> </w:t>
      </w:r>
      <w:r w:rsidRPr="008E6840">
        <w:rPr>
          <w:rFonts w:ascii="Times New Roman" w:hAnsi="Times New Roman"/>
          <w:sz w:val="24"/>
          <w:szCs w:val="24"/>
        </w:rPr>
        <w:t xml:space="preserve">необходимы </w:t>
      </w:r>
      <w:r w:rsidR="003D74E2">
        <w:rPr>
          <w:rFonts w:ascii="Times New Roman" w:hAnsi="Times New Roman"/>
          <w:sz w:val="24"/>
          <w:szCs w:val="24"/>
        </w:rPr>
        <w:t xml:space="preserve">знания </w:t>
      </w:r>
      <w:r w:rsidR="00F43355">
        <w:rPr>
          <w:rFonts w:ascii="Times New Roman" w:hAnsi="Times New Roman"/>
          <w:sz w:val="24"/>
          <w:szCs w:val="24"/>
        </w:rPr>
        <w:t>дисциплин комплексных модулей</w:t>
      </w:r>
      <w:r w:rsidRPr="008E6840">
        <w:rPr>
          <w:rFonts w:ascii="Times New Roman" w:hAnsi="Times New Roman"/>
          <w:sz w:val="24"/>
          <w:szCs w:val="24"/>
        </w:rPr>
        <w:t>.</w:t>
      </w:r>
      <w:r w:rsidR="00F43355" w:rsidRPr="00F43355">
        <w:t xml:space="preserve"> </w:t>
      </w:r>
      <w:r w:rsidR="00F43355">
        <w:rPr>
          <w:rFonts w:ascii="Times New Roman" w:hAnsi="Times New Roman"/>
          <w:sz w:val="24"/>
          <w:szCs w:val="24"/>
        </w:rPr>
        <w:t xml:space="preserve">К.М.01 </w:t>
      </w:r>
      <w:r w:rsidR="00F43355" w:rsidRPr="00F43355">
        <w:rPr>
          <w:rFonts w:ascii="Times New Roman" w:hAnsi="Times New Roman"/>
          <w:sz w:val="24"/>
          <w:szCs w:val="24"/>
        </w:rPr>
        <w:t>Человек, общество, культура</w:t>
      </w:r>
      <w:r w:rsidR="00F43355">
        <w:rPr>
          <w:rFonts w:ascii="Times New Roman" w:hAnsi="Times New Roman"/>
          <w:sz w:val="24"/>
          <w:szCs w:val="24"/>
        </w:rPr>
        <w:t xml:space="preserve">; К.М.02 </w:t>
      </w:r>
      <w:r w:rsidR="00F43355" w:rsidRPr="00F43355">
        <w:rPr>
          <w:rFonts w:ascii="Times New Roman" w:hAnsi="Times New Roman"/>
          <w:sz w:val="24"/>
          <w:szCs w:val="24"/>
        </w:rPr>
        <w:t>Основы научных знаний</w:t>
      </w:r>
      <w:r w:rsidR="00F43355">
        <w:rPr>
          <w:rFonts w:ascii="Times New Roman" w:hAnsi="Times New Roman"/>
          <w:sz w:val="24"/>
          <w:szCs w:val="24"/>
        </w:rPr>
        <w:t xml:space="preserve">; К.М.05 </w:t>
      </w:r>
      <w:r w:rsidR="00F43355" w:rsidRPr="00F43355">
        <w:rPr>
          <w:rFonts w:ascii="Times New Roman" w:hAnsi="Times New Roman"/>
          <w:sz w:val="24"/>
          <w:szCs w:val="24"/>
        </w:rPr>
        <w:t>Информационные технологии</w:t>
      </w:r>
      <w:r w:rsidR="007856B8">
        <w:rPr>
          <w:rFonts w:ascii="Times New Roman" w:hAnsi="Times New Roman"/>
          <w:sz w:val="24"/>
          <w:szCs w:val="24"/>
        </w:rPr>
        <w:t>; К.М.08</w:t>
      </w:r>
      <w:r w:rsidR="001F4496">
        <w:rPr>
          <w:rFonts w:ascii="Times New Roman" w:hAnsi="Times New Roman"/>
          <w:sz w:val="24"/>
          <w:szCs w:val="24"/>
        </w:rPr>
        <w:t xml:space="preserve"> </w:t>
      </w:r>
      <w:r w:rsidR="007856B8" w:rsidRPr="007856B8">
        <w:rPr>
          <w:rFonts w:ascii="Times New Roman" w:hAnsi="Times New Roman"/>
          <w:sz w:val="24"/>
          <w:szCs w:val="24"/>
        </w:rPr>
        <w:t>Психологический базис (основы профессиональных знаний)</w:t>
      </w:r>
    </w:p>
    <w:p w:rsidR="008E6840" w:rsidRPr="008E6840" w:rsidRDefault="008E6840" w:rsidP="008E68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840">
        <w:rPr>
          <w:rFonts w:ascii="Times New Roman" w:hAnsi="Times New Roman"/>
          <w:sz w:val="24"/>
          <w:szCs w:val="24"/>
        </w:rPr>
        <w:t>Дисциплина «</w:t>
      </w:r>
      <w:r w:rsidR="00702097" w:rsidRPr="00702097">
        <w:rPr>
          <w:rFonts w:ascii="Times New Roman" w:hAnsi="Times New Roman"/>
          <w:sz w:val="24"/>
          <w:szCs w:val="24"/>
        </w:rPr>
        <w:t>Методологические основы психологии</w:t>
      </w:r>
      <w:r w:rsidRPr="008E6840">
        <w:rPr>
          <w:rFonts w:ascii="Times New Roman" w:hAnsi="Times New Roman"/>
          <w:sz w:val="24"/>
          <w:szCs w:val="24"/>
        </w:rPr>
        <w:t xml:space="preserve">» является базовым курсом, </w:t>
      </w:r>
      <w:r w:rsidR="00702097">
        <w:rPr>
          <w:rFonts w:ascii="Times New Roman" w:hAnsi="Times New Roman"/>
          <w:sz w:val="24"/>
          <w:szCs w:val="24"/>
        </w:rPr>
        <w:t xml:space="preserve">модуля, </w:t>
      </w:r>
      <w:r w:rsidRPr="008E6840">
        <w:rPr>
          <w:rFonts w:ascii="Times New Roman" w:hAnsi="Times New Roman"/>
          <w:sz w:val="24"/>
          <w:szCs w:val="24"/>
        </w:rPr>
        <w:t>закладывающим основы методологических знаний, навыков, умений, компетенций</w:t>
      </w:r>
      <w:r w:rsidR="00702097">
        <w:rPr>
          <w:rFonts w:ascii="Times New Roman" w:hAnsi="Times New Roman"/>
          <w:sz w:val="24"/>
          <w:szCs w:val="24"/>
        </w:rPr>
        <w:t>,</w:t>
      </w:r>
      <w:r w:rsidRPr="008E6840">
        <w:rPr>
          <w:rFonts w:ascii="Times New Roman" w:hAnsi="Times New Roman"/>
          <w:sz w:val="24"/>
          <w:szCs w:val="24"/>
        </w:rPr>
        <w:t xml:space="preserve"> необходимых </w:t>
      </w:r>
      <w:r w:rsidR="00702097">
        <w:rPr>
          <w:rFonts w:ascii="Times New Roman" w:hAnsi="Times New Roman"/>
          <w:sz w:val="24"/>
          <w:szCs w:val="24"/>
        </w:rPr>
        <w:t>для</w:t>
      </w:r>
      <w:r w:rsidRPr="008E6840">
        <w:rPr>
          <w:rFonts w:ascii="Times New Roman" w:hAnsi="Times New Roman"/>
          <w:sz w:val="24"/>
          <w:szCs w:val="24"/>
        </w:rPr>
        <w:t xml:space="preserve"> </w:t>
      </w:r>
      <w:r w:rsidR="00702097">
        <w:rPr>
          <w:rFonts w:ascii="Times New Roman" w:hAnsi="Times New Roman"/>
          <w:sz w:val="24"/>
          <w:szCs w:val="24"/>
        </w:rPr>
        <w:t>освоени</w:t>
      </w:r>
      <w:r w:rsidR="009344B0">
        <w:rPr>
          <w:rFonts w:ascii="Times New Roman" w:hAnsi="Times New Roman"/>
          <w:sz w:val="24"/>
          <w:szCs w:val="24"/>
        </w:rPr>
        <w:t>я</w:t>
      </w:r>
      <w:r w:rsidR="00702097">
        <w:rPr>
          <w:rFonts w:ascii="Times New Roman" w:hAnsi="Times New Roman"/>
          <w:sz w:val="24"/>
          <w:szCs w:val="24"/>
        </w:rPr>
        <w:t xml:space="preserve"> норм и принципов научно-исследовательской и психодиагностической деятельности психолога в процессе </w:t>
      </w:r>
      <w:r w:rsidRPr="008E6840">
        <w:rPr>
          <w:rFonts w:ascii="Times New Roman" w:hAnsi="Times New Roman"/>
          <w:sz w:val="24"/>
          <w:szCs w:val="24"/>
        </w:rPr>
        <w:t>профессиональной подготовк</w:t>
      </w:r>
      <w:r w:rsidR="00702097">
        <w:rPr>
          <w:rFonts w:ascii="Times New Roman" w:hAnsi="Times New Roman"/>
          <w:sz w:val="24"/>
          <w:szCs w:val="24"/>
        </w:rPr>
        <w:t>и</w:t>
      </w:r>
      <w:r w:rsidRPr="008E6840">
        <w:rPr>
          <w:rFonts w:ascii="Times New Roman" w:hAnsi="Times New Roman"/>
          <w:sz w:val="24"/>
          <w:szCs w:val="24"/>
        </w:rPr>
        <w:t xml:space="preserve">. </w:t>
      </w:r>
    </w:p>
    <w:p w:rsidR="008E6840" w:rsidRPr="008E6840" w:rsidRDefault="008E6840" w:rsidP="008E68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840">
        <w:rPr>
          <w:rFonts w:ascii="Times New Roman" w:hAnsi="Times New Roman"/>
          <w:sz w:val="24"/>
          <w:szCs w:val="24"/>
        </w:rPr>
        <w:t xml:space="preserve"> Знания, полученные в результате овладения этой дисциплиной, послужат фундаментом для</w:t>
      </w:r>
      <w:r w:rsidR="003A5CC3">
        <w:rPr>
          <w:rFonts w:ascii="Times New Roman" w:hAnsi="Times New Roman"/>
          <w:sz w:val="24"/>
          <w:szCs w:val="24"/>
        </w:rPr>
        <w:t xml:space="preserve"> изучения дисциплин комплексных</w:t>
      </w:r>
      <w:r w:rsidRPr="008E6840">
        <w:rPr>
          <w:rFonts w:ascii="Times New Roman" w:hAnsi="Times New Roman"/>
          <w:sz w:val="24"/>
          <w:szCs w:val="24"/>
        </w:rPr>
        <w:t xml:space="preserve"> модул</w:t>
      </w:r>
      <w:r w:rsidR="003A5CC3">
        <w:rPr>
          <w:rFonts w:ascii="Times New Roman" w:hAnsi="Times New Roman"/>
          <w:sz w:val="24"/>
          <w:szCs w:val="24"/>
        </w:rPr>
        <w:t xml:space="preserve">ей:  </w:t>
      </w:r>
      <w:r w:rsidRPr="008E6840">
        <w:rPr>
          <w:rFonts w:ascii="Times New Roman" w:hAnsi="Times New Roman"/>
          <w:sz w:val="24"/>
          <w:szCs w:val="24"/>
        </w:rPr>
        <w:t xml:space="preserve"> </w:t>
      </w:r>
      <w:r w:rsidR="00702097" w:rsidRPr="00702097">
        <w:rPr>
          <w:rFonts w:ascii="Times New Roman" w:hAnsi="Times New Roman"/>
          <w:sz w:val="24"/>
          <w:szCs w:val="24"/>
        </w:rPr>
        <w:t>К.М.13</w:t>
      </w:r>
      <w:r w:rsidR="00702097">
        <w:rPr>
          <w:rFonts w:ascii="Times New Roman" w:hAnsi="Times New Roman"/>
          <w:sz w:val="24"/>
          <w:szCs w:val="24"/>
        </w:rPr>
        <w:t xml:space="preserve"> </w:t>
      </w:r>
      <w:r w:rsidR="00702097" w:rsidRPr="00702097">
        <w:rPr>
          <w:rFonts w:ascii="Times New Roman" w:hAnsi="Times New Roman"/>
          <w:sz w:val="24"/>
          <w:szCs w:val="24"/>
        </w:rPr>
        <w:t>Психологическое консультирование в деятельности психолога</w:t>
      </w:r>
      <w:r w:rsidR="00702097">
        <w:rPr>
          <w:rFonts w:ascii="Times New Roman" w:hAnsi="Times New Roman"/>
          <w:sz w:val="24"/>
          <w:szCs w:val="24"/>
        </w:rPr>
        <w:t>,</w:t>
      </w:r>
      <w:r w:rsidR="00702097" w:rsidRPr="00702097">
        <w:t xml:space="preserve"> </w:t>
      </w:r>
      <w:r w:rsidR="003A5CC3">
        <w:rPr>
          <w:rFonts w:ascii="Times New Roman" w:hAnsi="Times New Roman"/>
          <w:sz w:val="24"/>
          <w:szCs w:val="24"/>
        </w:rPr>
        <w:t xml:space="preserve">К.М.14 </w:t>
      </w:r>
      <w:r w:rsidR="00702097" w:rsidRPr="00702097">
        <w:rPr>
          <w:rFonts w:ascii="Times New Roman" w:hAnsi="Times New Roman"/>
          <w:sz w:val="24"/>
          <w:szCs w:val="24"/>
        </w:rPr>
        <w:t>Психолого-педагогические технологии в работе практического психолога</w:t>
      </w:r>
      <w:r w:rsidR="008B2E76">
        <w:rPr>
          <w:rFonts w:ascii="Times New Roman" w:hAnsi="Times New Roman"/>
          <w:sz w:val="24"/>
          <w:szCs w:val="24"/>
        </w:rPr>
        <w:t xml:space="preserve">. Знания, полученные в процессе изучения модуля </w:t>
      </w:r>
      <w:r w:rsidR="008B2E76" w:rsidRPr="008B2E76">
        <w:rPr>
          <w:rFonts w:ascii="Times New Roman" w:hAnsi="Times New Roman"/>
          <w:sz w:val="24"/>
          <w:szCs w:val="24"/>
        </w:rPr>
        <w:t>К.М.09.01 «Методологические основы психологии»</w:t>
      </w:r>
      <w:r w:rsidR="008B2E76">
        <w:rPr>
          <w:rFonts w:ascii="Times New Roman" w:hAnsi="Times New Roman"/>
          <w:sz w:val="24"/>
          <w:szCs w:val="24"/>
        </w:rPr>
        <w:t>,</w:t>
      </w:r>
      <w:r w:rsidR="008B2E76" w:rsidRPr="008B2E76">
        <w:rPr>
          <w:rFonts w:ascii="Times New Roman" w:hAnsi="Times New Roman"/>
          <w:sz w:val="24"/>
          <w:szCs w:val="24"/>
        </w:rPr>
        <w:t xml:space="preserve"> </w:t>
      </w:r>
      <w:r w:rsidRPr="008E6840">
        <w:rPr>
          <w:rFonts w:ascii="Times New Roman" w:hAnsi="Times New Roman"/>
          <w:sz w:val="24"/>
          <w:szCs w:val="24"/>
        </w:rPr>
        <w:t xml:space="preserve">предваряет освоение диагностико-экспериментальных компетенций дисциплин, способствует становлению методологической позиции будущего психолога.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0248B" w:rsidRPr="00B0248B" w:rsidRDefault="00B0248B" w:rsidP="00C80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248B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необходимо как предшествующее. </w:t>
      </w:r>
      <w:r w:rsidRPr="00B0248B">
        <w:rPr>
          <w:rFonts w:ascii="Times New Roman" w:eastAsia="Times New Roman" w:hAnsi="Times New Roman"/>
          <w:sz w:val="24"/>
          <w:szCs w:val="24"/>
          <w:lang w:eastAsia="ru-RU"/>
        </w:rPr>
        <w:t>Знания, полученные в результате овладения этой дисциплиной, послужат фундаментом для изучения комплексных модулей:   К.М.13 Психологическое консультирование в деятельности психолога, К.М.14 Психолого-педагогические технологии в работе практического психолога.</w:t>
      </w:r>
      <w:r w:rsidRPr="00B0248B">
        <w:t xml:space="preserve"> </w:t>
      </w:r>
      <w:r w:rsidRPr="00B0248B">
        <w:rPr>
          <w:rFonts w:ascii="Times New Roman" w:eastAsia="Times New Roman" w:hAnsi="Times New Roman"/>
          <w:sz w:val="24"/>
          <w:szCs w:val="24"/>
          <w:lang w:eastAsia="ru-RU"/>
        </w:rPr>
        <w:t>Знания, полученные в результате овладения этой дисциплиной, послужат фундаментом для изучения дисциплин</w:t>
      </w:r>
      <w:r w:rsidR="00C807D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К.М.12.ДВ.01.02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Психология межгрупповых отношений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К.М.12.ДВ.01.03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Психология состояний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К.М.12.ДВ.01.04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и приемы саморегуляции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К.М.13.01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возрастно-психологического консультирования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К.М.13.02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семейного консультирования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К.М.13.03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Консультирование по вопросам трудностей в обучении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К.М.14.02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арт-терапии в работе практического психолога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К.М.14.03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Коммуникативные технологии в деятельности психолога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К.М.14.04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Психологические основы тренинговой работы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К.М.14.ДВ.01.02 </w:t>
      </w:r>
      <w:r w:rsidRPr="00B0248B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креативности в тренинге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90060" w:rsidRDefault="0019006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E7CA8" w:rsidRPr="0023235D" w:rsidRDefault="008E7CA8" w:rsidP="00B540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35D">
        <w:rPr>
          <w:rFonts w:ascii="Times New Roman" w:hAnsi="Times New Roman"/>
          <w:i/>
          <w:sz w:val="24"/>
          <w:szCs w:val="24"/>
        </w:rPr>
        <w:t>Цель дисциплины</w:t>
      </w:r>
      <w:r w:rsidRPr="0023235D">
        <w:rPr>
          <w:rFonts w:ascii="Times New Roman" w:hAnsi="Times New Roman"/>
          <w:sz w:val="24"/>
          <w:szCs w:val="24"/>
        </w:rPr>
        <w:t xml:space="preserve"> - освоение студентами методологическими и теоретико-экспериментальными подходами к научно-исследовательской работе в психологии; формирование целостной  методологической позиции у будущих психологов в научно-практическом и научном психологическом исследовании.</w:t>
      </w:r>
    </w:p>
    <w:p w:rsidR="008E7CA8" w:rsidRPr="0023235D" w:rsidRDefault="008E7CA8" w:rsidP="00B540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3235D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E7CA8" w:rsidRPr="00B540D7" w:rsidRDefault="008E7CA8" w:rsidP="00FF743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0D7">
        <w:rPr>
          <w:rFonts w:ascii="Times New Roman" w:hAnsi="Times New Roman"/>
          <w:sz w:val="24"/>
          <w:szCs w:val="24"/>
        </w:rPr>
        <w:lastRenderedPageBreak/>
        <w:t>формировать у ст</w:t>
      </w:r>
      <w:r w:rsidR="00933CEA">
        <w:rPr>
          <w:rFonts w:ascii="Times New Roman" w:hAnsi="Times New Roman"/>
          <w:sz w:val="24"/>
          <w:szCs w:val="24"/>
        </w:rPr>
        <w:t xml:space="preserve">удентов представления о задачах и </w:t>
      </w:r>
      <w:r w:rsidRPr="00B540D7">
        <w:rPr>
          <w:rFonts w:ascii="Times New Roman" w:hAnsi="Times New Roman"/>
          <w:sz w:val="24"/>
          <w:szCs w:val="24"/>
        </w:rPr>
        <w:t>методах</w:t>
      </w:r>
      <w:r w:rsidR="00933CEA">
        <w:rPr>
          <w:rFonts w:ascii="Times New Roman" w:hAnsi="Times New Roman"/>
          <w:sz w:val="24"/>
          <w:szCs w:val="24"/>
        </w:rPr>
        <w:t>, принципах и нормах</w:t>
      </w:r>
      <w:r w:rsidRPr="00B540D7">
        <w:rPr>
          <w:rFonts w:ascii="Times New Roman" w:hAnsi="Times New Roman"/>
          <w:sz w:val="24"/>
          <w:szCs w:val="24"/>
        </w:rPr>
        <w:t xml:space="preserve"> методологического анализа как инструмента построения теоретико-экспериментального исследования в психологии;</w:t>
      </w:r>
    </w:p>
    <w:p w:rsidR="008E7CA8" w:rsidRPr="00B540D7" w:rsidRDefault="00FD7993" w:rsidP="00FF743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0D7">
        <w:rPr>
          <w:rFonts w:ascii="Times New Roman" w:hAnsi="Times New Roman"/>
          <w:sz w:val="24"/>
          <w:szCs w:val="24"/>
        </w:rPr>
        <w:t>создать условия для актуализации у студентов</w:t>
      </w:r>
      <w:r w:rsidR="008E7CA8" w:rsidRPr="00B540D7">
        <w:rPr>
          <w:rFonts w:ascii="Times New Roman" w:hAnsi="Times New Roman"/>
          <w:sz w:val="24"/>
          <w:szCs w:val="24"/>
        </w:rPr>
        <w:t xml:space="preserve"> потребности в овладении теоретическими и практическими знаниями о технологиях моделирования, планирования и построения теоретико-экспериментального исследования в психологии;</w:t>
      </w:r>
    </w:p>
    <w:p w:rsidR="008E7CA8" w:rsidRPr="00B540D7" w:rsidRDefault="008E7CA8" w:rsidP="00FF743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0D7">
        <w:rPr>
          <w:rFonts w:ascii="Times New Roman" w:hAnsi="Times New Roman"/>
          <w:sz w:val="24"/>
          <w:szCs w:val="24"/>
        </w:rPr>
        <w:t xml:space="preserve">развивать систему практических навыков и умений студентов в построении </w:t>
      </w:r>
      <w:r w:rsidR="00A25B46">
        <w:rPr>
          <w:rFonts w:ascii="Times New Roman" w:hAnsi="Times New Roman"/>
          <w:sz w:val="24"/>
          <w:szCs w:val="24"/>
        </w:rPr>
        <w:t>научного аппарата теоретико-</w:t>
      </w:r>
      <w:r w:rsidRPr="00B540D7">
        <w:rPr>
          <w:rFonts w:ascii="Times New Roman" w:hAnsi="Times New Roman"/>
          <w:sz w:val="24"/>
          <w:szCs w:val="24"/>
        </w:rPr>
        <w:t>экспериментального исследования в психологии;</w:t>
      </w:r>
    </w:p>
    <w:p w:rsidR="008E7CA8" w:rsidRPr="00B540D7" w:rsidRDefault="008E7CA8" w:rsidP="00FF743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40D7">
        <w:rPr>
          <w:rFonts w:ascii="Times New Roman" w:hAnsi="Times New Roman"/>
          <w:sz w:val="24"/>
          <w:szCs w:val="24"/>
        </w:rPr>
        <w:t xml:space="preserve">формировать знания и умения по применению </w:t>
      </w:r>
      <w:r w:rsidR="00A3777B">
        <w:rPr>
          <w:rFonts w:ascii="Times New Roman" w:hAnsi="Times New Roman"/>
          <w:sz w:val="24"/>
          <w:szCs w:val="24"/>
        </w:rPr>
        <w:t xml:space="preserve">методологических принципов </w:t>
      </w:r>
      <w:r w:rsidRPr="00B540D7">
        <w:rPr>
          <w:rFonts w:ascii="Times New Roman" w:hAnsi="Times New Roman"/>
          <w:sz w:val="24"/>
          <w:szCs w:val="24"/>
        </w:rPr>
        <w:t xml:space="preserve"> в зависимости от задач теоретико-экспериментального исследования в психологии.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1877"/>
        <w:gridCol w:w="1417"/>
        <w:gridCol w:w="1701"/>
        <w:gridCol w:w="1985"/>
        <w:gridCol w:w="1665"/>
      </w:tblGrid>
      <w:tr w:rsidR="00A81EA5" w:rsidRPr="00600BE6" w:rsidTr="001B73F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00BE6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00BE6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00BE6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600BE6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Pr="00600BE6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81EA5" w:rsidRPr="00600BE6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  <w:r w:rsidR="00A81EA5"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600BE6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525E1" w:rsidRPr="00600BE6" w:rsidTr="00850FA0">
        <w:trPr>
          <w:trHeight w:val="1676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25E1" w:rsidRPr="00600BE6" w:rsidRDefault="007525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25E1" w:rsidRPr="00600BE6" w:rsidRDefault="007525E1" w:rsidP="001B6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5E1" w:rsidRPr="00600BE6" w:rsidRDefault="007525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</w:t>
            </w:r>
            <w:r w:rsidR="00ED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ED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5E1" w:rsidRPr="006D5475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lang w:eastAsia="ru-RU"/>
              </w:rPr>
              <w:t xml:space="preserve">Демонстрирует знания и умения </w:t>
            </w:r>
          </w:p>
          <w:p w:rsidR="007525E1" w:rsidRPr="006D5475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lang w:eastAsia="ru-RU"/>
              </w:rPr>
              <w:t>анализировать и определять проблемное поле исследования, отбор и реализацию научно-теоретических  подходов, принципов и норм в построении теоретико-экспериментального исследования в психологии.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25E1" w:rsidRPr="004E14CE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4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7525E1" w:rsidRPr="004E14CE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4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о содержании и структуре научного исследования; знания о теоретических и эмпирических методах проведения научных исследований; об источниках информации  основных  информационных ресурсах, необходимых для проведения научного</w:t>
            </w:r>
          </w:p>
          <w:p w:rsidR="007525E1" w:rsidRPr="00600BE6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4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исследования;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25E1" w:rsidRPr="006D5475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lang w:eastAsia="ru-RU"/>
              </w:rPr>
              <w:t>Аннотация</w:t>
            </w:r>
          </w:p>
          <w:p w:rsidR="007525E1" w:rsidRPr="006D5475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525E1" w:rsidRPr="006D5475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lang w:eastAsia="ru-RU"/>
              </w:rPr>
              <w:t>Аналитическое задание</w:t>
            </w:r>
          </w:p>
          <w:p w:rsidR="007525E1" w:rsidRPr="006D5475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525E1" w:rsidRPr="006D5475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lang w:eastAsia="ru-RU"/>
              </w:rPr>
              <w:t>Практическое</w:t>
            </w:r>
          </w:p>
          <w:p w:rsidR="007525E1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525E1" w:rsidRPr="006D5475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lang w:eastAsia="ru-RU"/>
              </w:rPr>
              <w:t>Аналитическое задание</w:t>
            </w:r>
          </w:p>
        </w:tc>
      </w:tr>
      <w:tr w:rsidR="007525E1" w:rsidRPr="00600BE6" w:rsidTr="00850FA0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25E1" w:rsidRPr="00600BE6" w:rsidRDefault="007525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25E1" w:rsidRPr="00600BE6" w:rsidRDefault="007525E1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5E1" w:rsidRPr="00600BE6" w:rsidRDefault="007525E1" w:rsidP="00E51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2.</w:t>
            </w:r>
            <w:r w:rsidR="00ED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Pr="00E51C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ED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5E1" w:rsidRPr="006D5475" w:rsidRDefault="007525E1" w:rsidP="00682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lang w:eastAsia="ru-RU"/>
              </w:rPr>
              <w:t xml:space="preserve">Демонстрирует знания,  умения, владение  навыками построения научного аппарата исследования в научной и психодиагностической работе </w:t>
            </w:r>
            <w:r w:rsidR="0068240B">
              <w:rPr>
                <w:rFonts w:ascii="Times New Roman" w:eastAsia="Times New Roman" w:hAnsi="Times New Roman"/>
                <w:lang w:eastAsia="ru-RU"/>
              </w:rPr>
              <w:t>студента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25E1" w:rsidRPr="00600BE6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4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25E1" w:rsidRPr="006D5475" w:rsidRDefault="007525E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lang w:eastAsia="ru-RU"/>
              </w:rPr>
              <w:t>Проектное задание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2B55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329B6" w:rsidRPr="002B55E9" w:rsidTr="002B55E9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2B55E9" w:rsidTr="002B55E9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B55E9" w:rsidRDefault="00A329B6" w:rsidP="002B5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2B55E9" w:rsidTr="002B55E9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B55E9" w:rsidRDefault="00A329B6" w:rsidP="002B5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55E9" w:rsidRPr="00335B18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5E9" w:rsidRPr="00335B18" w:rsidRDefault="002B55E9" w:rsidP="002B55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B18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335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</w:t>
            </w:r>
            <w:r w:rsidRPr="00335B18">
              <w:rPr>
                <w:rFonts w:ascii="Times New Roman" w:hAnsi="Times New Roman"/>
                <w:b/>
                <w:sz w:val="24"/>
                <w:szCs w:val="24"/>
              </w:rPr>
              <w:t>етодология научного исследования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5E9" w:rsidRPr="00335B18" w:rsidRDefault="00335B18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5B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5E9" w:rsidRPr="00335B18" w:rsidRDefault="00D05B84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55E9" w:rsidRPr="00335B18" w:rsidRDefault="00125393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55E9" w:rsidRPr="00335B18" w:rsidRDefault="000D7BF2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55E9" w:rsidRPr="00335B18" w:rsidRDefault="001A1C60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2B55E9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5E9" w:rsidRPr="002B55E9" w:rsidRDefault="002B55E9" w:rsidP="002B5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5E9">
              <w:rPr>
                <w:rFonts w:ascii="Times New Roman" w:hAnsi="Times New Roman"/>
                <w:color w:val="000000"/>
                <w:sz w:val="24"/>
                <w:szCs w:val="24"/>
              </w:rPr>
              <w:t>Тема 1.2. Уровни и базовые понятия методологии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5E9" w:rsidRPr="002B55E9" w:rsidRDefault="00A25CDF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5E9" w:rsidRPr="002B55E9" w:rsidRDefault="00D05B84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55E9" w:rsidRPr="002B55E9" w:rsidRDefault="00125393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55E9" w:rsidRPr="002B55E9" w:rsidRDefault="000D7BF2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55E9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2B55E9" w:rsidRDefault="00721C6A" w:rsidP="002B5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5E9">
              <w:rPr>
                <w:rFonts w:ascii="Times New Roman" w:hAnsi="Times New Roman"/>
                <w:color w:val="000000"/>
                <w:sz w:val="24"/>
                <w:szCs w:val="24"/>
              </w:rPr>
              <w:t>Тема 2.2. Общенаучные принципы исследования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335B18" w:rsidRDefault="00721C6A" w:rsidP="002B55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B18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335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Понятия теории и парадигмы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335B18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2B55E9" w:rsidRDefault="00721C6A" w:rsidP="002B5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5E9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2B5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Парадигма и теория в психологическом исследовании.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2B55E9" w:rsidRDefault="00721C6A" w:rsidP="002B5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5E9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2B5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Общенаучные и частные парадигмы в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335B18" w:rsidRDefault="00721C6A" w:rsidP="002B55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B18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Pr="00335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 Понятийно-категориальный аппарат психологической науки.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335B18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2B55E9" w:rsidRDefault="00721C6A" w:rsidP="002B5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5E9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2B55E9">
              <w:rPr>
                <w:rFonts w:ascii="Times New Roman" w:hAnsi="Times New Roman"/>
                <w:color w:val="000000"/>
                <w:sz w:val="24"/>
                <w:szCs w:val="24"/>
              </w:rPr>
              <w:t>Виды психологического знания.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2B55E9" w:rsidRDefault="00721C6A" w:rsidP="002B55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5E9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Pr="002B55E9">
              <w:rPr>
                <w:rFonts w:ascii="Times New Roman" w:hAnsi="Times New Roman"/>
                <w:color w:val="000000"/>
                <w:sz w:val="24"/>
                <w:szCs w:val="24"/>
              </w:rPr>
              <w:t>Категориальная система современной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335B18" w:rsidRDefault="00721C6A" w:rsidP="002B55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B18">
              <w:rPr>
                <w:rFonts w:ascii="Times New Roman" w:hAnsi="Times New Roman"/>
                <w:b/>
                <w:sz w:val="24"/>
                <w:szCs w:val="24"/>
              </w:rPr>
              <w:t>Раздел 4. Нормативный процесс научно-психологического исследования.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335B18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335B18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2B55E9" w:rsidRDefault="00721C6A" w:rsidP="002B5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5E9">
              <w:rPr>
                <w:rFonts w:ascii="Times New Roman" w:hAnsi="Times New Roman"/>
                <w:sz w:val="24"/>
                <w:szCs w:val="24"/>
              </w:rPr>
              <w:t xml:space="preserve">Тема 4.1. Методологический аппарат теоретико-экспериментального психологического исследования.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2B55E9" w:rsidRDefault="00721C6A" w:rsidP="002B5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5E9">
              <w:rPr>
                <w:rFonts w:ascii="Times New Roman" w:hAnsi="Times New Roman"/>
                <w:sz w:val="24"/>
                <w:szCs w:val="24"/>
              </w:rPr>
              <w:t>Тема 4.2. Этапы теоретико-экспериментального психологического исследования.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21C6A" w:rsidRPr="002B55E9" w:rsidTr="002B55E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C6A" w:rsidRPr="002B55E9" w:rsidRDefault="00721C6A" w:rsidP="002B5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1C6A" w:rsidRPr="002B55E9" w:rsidTr="002B55E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2B5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C6A" w:rsidRPr="002B55E9" w:rsidRDefault="00721C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C6A" w:rsidRPr="002B55E9" w:rsidRDefault="00721C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272CF" w:rsidRPr="004529FF" w:rsidRDefault="001272CF" w:rsidP="001272C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29FF">
        <w:rPr>
          <w:rFonts w:ascii="Times New Roman" w:eastAsia="Times New Roman" w:hAnsi="Times New Roman"/>
          <w:sz w:val="24"/>
          <w:szCs w:val="24"/>
          <w:lang w:eastAsia="ru-RU"/>
        </w:rPr>
        <w:t>Традиционные (семинар, практическое занятие)</w:t>
      </w:r>
    </w:p>
    <w:p w:rsidR="001272CF" w:rsidRPr="004529FF" w:rsidRDefault="001272CF" w:rsidP="001272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</w:pPr>
      <w:r w:rsidRPr="004529FF">
        <w:rPr>
          <w:rFonts w:ascii="Times New Roman" w:eastAsia="Times New Roman" w:hAnsi="Times New Roman"/>
          <w:sz w:val="24"/>
          <w:szCs w:val="24"/>
          <w:lang w:eastAsia="ru-RU"/>
        </w:rPr>
        <w:t xml:space="preserve">На лекционных и практических занятиях используются </w:t>
      </w:r>
      <w:r w:rsidRPr="004529FF"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  <w:t>активные и интерактивные методы обучения, среди которых:</w:t>
      </w:r>
    </w:p>
    <w:p w:rsidR="001272CF" w:rsidRPr="004529FF" w:rsidRDefault="001272CF" w:rsidP="001272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29FF"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  <w:t xml:space="preserve">- </w:t>
      </w:r>
      <w:r w:rsidRPr="004529FF">
        <w:rPr>
          <w:rFonts w:ascii="Times New Roman" w:eastAsia="Times New Roman" w:hAnsi="Times New Roman"/>
          <w:sz w:val="24"/>
          <w:szCs w:val="24"/>
          <w:lang w:eastAsia="ru-RU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1272CF" w:rsidRPr="004529FF" w:rsidRDefault="001272CF" w:rsidP="001272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29FF">
        <w:rPr>
          <w:rFonts w:ascii="Times New Roman" w:eastAsia="Times New Roman" w:hAnsi="Times New Roman"/>
          <w:sz w:val="24"/>
          <w:szCs w:val="24"/>
          <w:lang w:eastAsia="ru-RU"/>
        </w:rPr>
        <w:t>- интерактивные технологии (организация групповых дискуссий; работа по подгруппам);</w:t>
      </w:r>
    </w:p>
    <w:p w:rsidR="001272CF" w:rsidRPr="004529FF" w:rsidRDefault="001272CF" w:rsidP="001272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29FF">
        <w:rPr>
          <w:rFonts w:ascii="Times New Roman" w:eastAsia="Times New Roman" w:hAnsi="Times New Roman"/>
          <w:sz w:val="24"/>
          <w:szCs w:val="24"/>
          <w:lang w:eastAsia="ru-RU"/>
        </w:rPr>
        <w:t>- информационно-коммуникативные технологии (занятия с использованием мультимедийных презентаций);</w:t>
      </w:r>
    </w:p>
    <w:p w:rsidR="001272CF" w:rsidRPr="004529FF" w:rsidRDefault="001272CF" w:rsidP="001272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29FF">
        <w:rPr>
          <w:rFonts w:ascii="Times New Roman" w:eastAsia="Times New Roman" w:hAnsi="Times New Roman"/>
          <w:sz w:val="24"/>
          <w:szCs w:val="24"/>
          <w:lang w:eastAsia="ru-RU"/>
        </w:rPr>
        <w:t>- активные технологии; выполнение творческих заданий.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330"/>
        <w:gridCol w:w="1985"/>
        <w:gridCol w:w="1701"/>
        <w:gridCol w:w="1351"/>
        <w:gridCol w:w="1102"/>
        <w:gridCol w:w="829"/>
        <w:gridCol w:w="793"/>
      </w:tblGrid>
      <w:tr w:rsidR="00F67CFB" w:rsidRPr="00DB597C" w:rsidTr="00ED36D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ED36D2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D36D2" w:rsidRPr="00DB597C" w:rsidTr="00ED36D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DB597C" w:rsidRDefault="00ED36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DB597C" w:rsidRDefault="00ED36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A6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A6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обобщение проблем методологии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Аннотация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D36D2" w:rsidRPr="00DB597C" w:rsidTr="00ED36D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DB597C" w:rsidRDefault="00ED36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A67A1" w:rsidRDefault="00ED36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Анализ, отбор и конкретизация принципов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D36D2" w:rsidRPr="00DB597C" w:rsidTr="00ED36D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DB597C" w:rsidRDefault="00ED36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A67A1" w:rsidRDefault="00ED36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научно-теоретических подходов к исследованию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D36D2" w:rsidRPr="00DB597C" w:rsidTr="00ED36D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DB597C" w:rsidRDefault="00ED36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A67A1" w:rsidRDefault="00ED36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классификация понятий по проблеме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D36D2" w:rsidRPr="006D5475" w:rsidRDefault="00ED36D2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F2299" w:rsidRPr="00DB597C" w:rsidTr="00ED36D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299" w:rsidRPr="00DB597C" w:rsidRDefault="002F229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299" w:rsidRPr="00DB597C" w:rsidRDefault="002F2299" w:rsidP="00ED36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2.</w:t>
            </w:r>
            <w:r w:rsidR="00ED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Pr="006A6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ED3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299" w:rsidRDefault="002F2299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Построение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научного</w:t>
            </w:r>
          </w:p>
          <w:p w:rsidR="002F2299" w:rsidRPr="006D5475" w:rsidRDefault="002F2299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аппарата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299" w:rsidRPr="006D5475" w:rsidRDefault="002F2299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2299" w:rsidRPr="006D5475" w:rsidRDefault="002F2299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2299" w:rsidRPr="006D5475" w:rsidRDefault="002F2299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2299" w:rsidRPr="006D5475" w:rsidRDefault="002F2299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299" w:rsidRPr="006D5475" w:rsidRDefault="002F2299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2299" w:rsidRPr="006D5475" w:rsidRDefault="002F2299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22EE4" w:rsidRPr="00DB597C" w:rsidTr="00ED36D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6A67A1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922EE4" w:rsidRPr="00DB597C" w:rsidTr="00ED36D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EE4" w:rsidRPr="00DB597C" w:rsidTr="00ED36D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E4" w:rsidRPr="00DB597C" w:rsidRDefault="00922EE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E4" w:rsidRPr="006D5475" w:rsidRDefault="00922EE4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0E60" w:rsidRPr="006D5475" w:rsidRDefault="00B50E60" w:rsidP="00B50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50E60" w:rsidRPr="006D5475" w:rsidRDefault="00B50E60" w:rsidP="00B50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547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50E60" w:rsidRPr="00B558FC" w:rsidRDefault="00B50E60" w:rsidP="00FF7432">
      <w:pPr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Заграй, Н.П. Организация научных исследований : учебное пособи</w:t>
      </w:r>
      <w:r w:rsidRPr="006D5475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е / Н.П. Заграй, И.А. Кириченко</w:t>
      </w: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; Министерство образования и науки РФ, Южный федеральный университет, Инженерно-техно</w:t>
      </w:r>
      <w:r w:rsidRPr="006D5475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логическая академия. -Таганрог</w:t>
      </w: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: Издательство Южного федерального университета, </w:t>
      </w:r>
      <w:r w:rsidRPr="006D5475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2016. Ч. 1. 71 с. : схем. -</w:t>
      </w: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Библиогр.: с. 63 - ISBN 978-5-9275-1923-1; То же [Электронный ресурс]. - URL: http://biblioclub.ru/index.php?page=book&amp;id=493334</w:t>
      </w:r>
    </w:p>
    <w:p w:rsidR="00B50E60" w:rsidRPr="00B558FC" w:rsidRDefault="00B50E60" w:rsidP="00FF7432">
      <w:pPr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Трубицын, В.А. Основы научных исследований : учебное пособие / В.А. Труби</w:t>
      </w:r>
      <w:r w:rsidRPr="006D5475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цын, А.А. Порохня, В.В. Мелешин</w:t>
      </w: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</w:t>
      </w:r>
      <w:r w:rsidRPr="006D5475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ь : СКФУ, 2016. 149 с: ил. </w:t>
      </w: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Библиогр. в кн.</w:t>
      </w:r>
      <w:r w:rsidRPr="006D5475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; То же [Электронный ресурс]. </w:t>
      </w: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URL: </w:t>
      </w:r>
      <w:hyperlink r:id="rId10" w:history="1">
        <w:r w:rsidRPr="006D5475">
          <w:rPr>
            <w:rFonts w:ascii="Times New Roman" w:eastAsia="Times New Roman" w:hAnsi="Times New Roman"/>
            <w:color w:val="0000FF"/>
            <w:spacing w:val="-10"/>
            <w:sz w:val="24"/>
            <w:szCs w:val="24"/>
            <w:u w:val="single"/>
            <w:lang w:eastAsia="ru-RU"/>
          </w:rPr>
          <w:t>http://biblioclub.ru/index.php?page=book&amp;id=459296</w:t>
        </w:r>
      </w:hyperlink>
    </w:p>
    <w:p w:rsidR="00B50E60" w:rsidRPr="00B558FC" w:rsidRDefault="00B50E60" w:rsidP="00FF7432">
      <w:pPr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Шипилина, Л.А. Методология психолого-педагогических исследований : уч</w:t>
      </w:r>
      <w:r w:rsidRPr="006D5475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ебное пособие / Л.А. Шипилина. </w:t>
      </w: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7-е изд., стер. - Москва :</w:t>
      </w:r>
      <w:r w:rsidRPr="006D5475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Издательство «Флинта», 2016. 204 с. </w:t>
      </w: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ISBN 978-5-9765-1173-6</w:t>
      </w:r>
      <w:r w:rsidRPr="006D5475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; То же [Электронный ресурс].</w:t>
      </w:r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URL: </w:t>
      </w:r>
      <w:hyperlink r:id="rId11" w:history="1">
        <w:r w:rsidRPr="006D5475">
          <w:rPr>
            <w:rFonts w:ascii="Times New Roman" w:eastAsia="Times New Roman" w:hAnsi="Times New Roman"/>
            <w:color w:val="0000FF"/>
            <w:spacing w:val="-10"/>
            <w:sz w:val="24"/>
            <w:szCs w:val="24"/>
            <w:u w:val="single"/>
            <w:lang w:eastAsia="ru-RU"/>
          </w:rPr>
          <w:t>http://biblioclub.ru/index.php?page=book&amp;id=934583</w:t>
        </w:r>
      </w:hyperlink>
      <w:r w:rsidRPr="00B558FC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. </w:t>
      </w:r>
    </w:p>
    <w:p w:rsidR="00B50E60" w:rsidRPr="006D5475" w:rsidRDefault="00B50E60" w:rsidP="00B50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B50E60" w:rsidRPr="00B558FC" w:rsidRDefault="00B50E60" w:rsidP="00FF7432">
      <w:pPr>
        <w:numPr>
          <w:ilvl w:val="0"/>
          <w:numId w:val="10"/>
        </w:numPr>
        <w:tabs>
          <w:tab w:val="left" w:pos="709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10"/>
          <w:sz w:val="24"/>
          <w:szCs w:val="24"/>
        </w:rPr>
      </w:pPr>
      <w:r w:rsidRPr="00B558FC">
        <w:rPr>
          <w:rFonts w:ascii="Times New Roman" w:eastAsia="Times New Roman" w:hAnsi="Times New Roman"/>
          <w:spacing w:val="-10"/>
          <w:sz w:val="24"/>
          <w:szCs w:val="24"/>
        </w:rPr>
        <w:t>Дорфман Л.Я. Методологические основы эмпирической психологии: от понимания к технологии: учебное</w:t>
      </w:r>
      <w:r w:rsidRPr="006D5475">
        <w:rPr>
          <w:rFonts w:ascii="Times New Roman" w:eastAsia="Times New Roman" w:hAnsi="Times New Roman"/>
          <w:spacing w:val="-10"/>
          <w:sz w:val="24"/>
          <w:szCs w:val="24"/>
        </w:rPr>
        <w:t xml:space="preserve"> пособие для студентов вузов. М.: Смысл, 2005. </w:t>
      </w:r>
      <w:r w:rsidRPr="00B558FC">
        <w:rPr>
          <w:rFonts w:ascii="Times New Roman" w:eastAsia="Times New Roman" w:hAnsi="Times New Roman"/>
          <w:spacing w:val="-10"/>
          <w:sz w:val="24"/>
          <w:szCs w:val="24"/>
        </w:rPr>
        <w:t>287 с.</w:t>
      </w:r>
    </w:p>
    <w:p w:rsidR="00B50E60" w:rsidRPr="00B558FC" w:rsidRDefault="00B50E60" w:rsidP="00FF7432">
      <w:pPr>
        <w:numPr>
          <w:ilvl w:val="0"/>
          <w:numId w:val="10"/>
        </w:numPr>
        <w:tabs>
          <w:tab w:val="left" w:pos="709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10"/>
          <w:sz w:val="24"/>
          <w:szCs w:val="24"/>
        </w:rPr>
      </w:pPr>
      <w:r w:rsidRPr="00B558FC">
        <w:rPr>
          <w:rFonts w:ascii="Times New Roman" w:eastAsia="Times New Roman" w:hAnsi="Times New Roman"/>
          <w:spacing w:val="-10"/>
          <w:sz w:val="24"/>
          <w:szCs w:val="24"/>
        </w:rPr>
        <w:t>Исаев, Е.И. Психология образования человека: Становление субъектности в образовательных процессах : учебное пособие / Е.И. Исаев, В.И. Слободчиков ; Православный Свято-Тихонов</w:t>
      </w:r>
      <w:r w:rsidRPr="006D5475">
        <w:rPr>
          <w:rFonts w:ascii="Times New Roman" w:eastAsia="Times New Roman" w:hAnsi="Times New Roman"/>
          <w:spacing w:val="-10"/>
          <w:sz w:val="24"/>
          <w:szCs w:val="24"/>
        </w:rPr>
        <w:t xml:space="preserve">ский гуманитарный университет. </w:t>
      </w:r>
      <w:r w:rsidRPr="00B558FC">
        <w:rPr>
          <w:rFonts w:ascii="Times New Roman" w:eastAsia="Times New Roman" w:hAnsi="Times New Roman"/>
          <w:spacing w:val="-10"/>
          <w:sz w:val="24"/>
          <w:szCs w:val="24"/>
        </w:rPr>
        <w:t xml:space="preserve"> Моск</w:t>
      </w:r>
      <w:r w:rsidRPr="006D5475">
        <w:rPr>
          <w:rFonts w:ascii="Times New Roman" w:eastAsia="Times New Roman" w:hAnsi="Times New Roman"/>
          <w:spacing w:val="-10"/>
          <w:sz w:val="24"/>
          <w:szCs w:val="24"/>
        </w:rPr>
        <w:t>ва : Издательство ПСТГУ, 2013.  Кн.3.</w:t>
      </w:r>
      <w:r w:rsidRPr="00B558FC">
        <w:rPr>
          <w:rFonts w:ascii="Times New Roman" w:eastAsia="Times New Roman" w:hAnsi="Times New Roman"/>
          <w:spacing w:val="-10"/>
          <w:sz w:val="24"/>
          <w:szCs w:val="24"/>
        </w:rPr>
        <w:t xml:space="preserve"> 432 с. - (Основы псих</w:t>
      </w:r>
      <w:r w:rsidRPr="006D5475">
        <w:rPr>
          <w:rFonts w:ascii="Times New Roman" w:eastAsia="Times New Roman" w:hAnsi="Times New Roman"/>
          <w:spacing w:val="-10"/>
          <w:sz w:val="24"/>
          <w:szCs w:val="24"/>
        </w:rPr>
        <w:t xml:space="preserve">ологической антропологии). </w:t>
      </w:r>
      <w:r w:rsidRPr="00B558FC">
        <w:rPr>
          <w:rFonts w:ascii="Times New Roman" w:eastAsia="Times New Roman" w:hAnsi="Times New Roman"/>
          <w:spacing w:val="-10"/>
          <w:sz w:val="24"/>
          <w:szCs w:val="24"/>
        </w:rPr>
        <w:t xml:space="preserve"> ISBN 978-5-7429-0715-2</w:t>
      </w:r>
    </w:p>
    <w:p w:rsidR="00B50E60" w:rsidRPr="00B558FC" w:rsidRDefault="00B50E60" w:rsidP="00FF7432">
      <w:pPr>
        <w:numPr>
          <w:ilvl w:val="0"/>
          <w:numId w:val="10"/>
        </w:numPr>
        <w:tabs>
          <w:tab w:val="left" w:pos="709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8"/>
          <w:sz w:val="24"/>
          <w:szCs w:val="24"/>
        </w:rPr>
      </w:pPr>
      <w:r w:rsidRPr="00B558FC">
        <w:rPr>
          <w:rFonts w:ascii="Times New Roman" w:eastAsia="Times New Roman" w:hAnsi="Times New Roman"/>
          <w:spacing w:val="-8"/>
          <w:sz w:val="24"/>
          <w:szCs w:val="24"/>
        </w:rPr>
        <w:t>Исследовательская деятельность студентов: учебное пособи</w:t>
      </w:r>
      <w:r w:rsidRPr="006D5475">
        <w:rPr>
          <w:rFonts w:ascii="Times New Roman" w:eastAsia="Times New Roman" w:hAnsi="Times New Roman"/>
          <w:spacing w:val="-8"/>
          <w:sz w:val="24"/>
          <w:szCs w:val="24"/>
        </w:rPr>
        <w:t xml:space="preserve">е / Авт.-сост. Т.П.Сальникова.  М.:ТЦ Сфера, 2010. </w:t>
      </w:r>
      <w:r w:rsidRPr="00B558FC">
        <w:rPr>
          <w:rFonts w:ascii="Times New Roman" w:eastAsia="Times New Roman" w:hAnsi="Times New Roman"/>
          <w:spacing w:val="-8"/>
          <w:sz w:val="24"/>
          <w:szCs w:val="24"/>
        </w:rPr>
        <w:t xml:space="preserve"> 96 с.</w:t>
      </w:r>
    </w:p>
    <w:p w:rsidR="00B50E60" w:rsidRPr="00B558FC" w:rsidRDefault="00B50E60" w:rsidP="00FF7432">
      <w:pPr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Колмогорова, Н.В. Методология и методика психолого-педагогических исследований : учебное пособие / Н.В. Колмогорова, З.А. Аксютина ; Министерство спорта Российской Федерации, Сибирский государственный университет физической культуры и спорта. - Омск</w:t>
      </w:r>
      <w:r w:rsidRPr="006D5475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: Издательство СибГУФК, 2012. 248 с.: табл.  Библиогр. в кн.</w:t>
      </w:r>
      <w:r w:rsidRPr="00B558FC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; То же [Электронный ресурс]. - URL: </w:t>
      </w:r>
      <w:hyperlink r:id="rId12" w:history="1">
        <w:r w:rsidRPr="006D5475">
          <w:rPr>
            <w:rFonts w:ascii="Times New Roman" w:eastAsia="Times New Roman" w:hAnsi="Times New Roman"/>
            <w:color w:val="0000FF"/>
            <w:spacing w:val="-8"/>
            <w:sz w:val="24"/>
            <w:szCs w:val="24"/>
            <w:u w:val="single"/>
            <w:lang w:eastAsia="ru-RU"/>
          </w:rPr>
          <w:t>http://biblioclub.ru/index.php?page=book&amp;id=274599</w:t>
        </w:r>
      </w:hyperlink>
    </w:p>
    <w:p w:rsidR="00B50E60" w:rsidRPr="00B558FC" w:rsidRDefault="00B50E60" w:rsidP="00FF7432">
      <w:pPr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Комлацкий, В.И. Планирование и организация научных исследований : учебное пособие / В.И. Комлацкий, </w:t>
      </w:r>
      <w:r w:rsidRPr="006D5475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С.В. Логинов, Г.В. Комлацкий. </w:t>
      </w:r>
      <w:r w:rsidRPr="00B558FC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Ростов-на-Дону : Издательство «Феникс», 2014. - 208 с. : схем.,</w:t>
      </w:r>
      <w:r w:rsidRPr="006D5475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табл. - (Высшее образование). </w:t>
      </w:r>
      <w:r w:rsidRPr="00B558FC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Библиогр. в кн. - ISBN 978-5-222-21840-2; То же [Электронный ресурс]. - URL: </w:t>
      </w:r>
      <w:hyperlink r:id="rId13" w:history="1">
        <w:r w:rsidRPr="006D5475">
          <w:rPr>
            <w:rFonts w:ascii="Times New Roman" w:eastAsia="Times New Roman" w:hAnsi="Times New Roman"/>
            <w:color w:val="0000FF"/>
            <w:spacing w:val="-8"/>
            <w:sz w:val="24"/>
            <w:szCs w:val="24"/>
            <w:u w:val="single"/>
            <w:lang w:eastAsia="ru-RU"/>
          </w:rPr>
          <w:t>http://biblioclub.ru/index.php?page=book&amp;id=271595</w:t>
        </w:r>
      </w:hyperlink>
    </w:p>
    <w:p w:rsidR="00B50E60" w:rsidRPr="00B558FC" w:rsidRDefault="00B50E60" w:rsidP="00FF7432">
      <w:pPr>
        <w:numPr>
          <w:ilvl w:val="0"/>
          <w:numId w:val="10"/>
        </w:numPr>
        <w:tabs>
          <w:tab w:val="left" w:pos="709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10"/>
          <w:sz w:val="24"/>
          <w:szCs w:val="24"/>
        </w:rPr>
      </w:pPr>
      <w:r w:rsidRPr="00B558FC">
        <w:rPr>
          <w:rFonts w:ascii="Times New Roman" w:eastAsia="Times New Roman" w:hAnsi="Times New Roman"/>
          <w:spacing w:val="-10"/>
          <w:sz w:val="24"/>
          <w:szCs w:val="24"/>
        </w:rPr>
        <w:t>Кузнецов И.Н. Научное исследование: мет</w:t>
      </w:r>
      <w:r w:rsidRPr="006D5475">
        <w:rPr>
          <w:rFonts w:ascii="Times New Roman" w:eastAsia="Times New Roman" w:hAnsi="Times New Roman"/>
          <w:spacing w:val="-10"/>
          <w:sz w:val="24"/>
          <w:szCs w:val="24"/>
        </w:rPr>
        <w:t>одика проведения и оформление. М.: Дашков и К', 2008.</w:t>
      </w:r>
      <w:r w:rsidRPr="00B558FC">
        <w:rPr>
          <w:rFonts w:ascii="Times New Roman" w:eastAsia="Times New Roman" w:hAnsi="Times New Roman"/>
          <w:spacing w:val="-10"/>
          <w:sz w:val="24"/>
          <w:szCs w:val="24"/>
        </w:rPr>
        <w:t xml:space="preserve"> 457 с.</w:t>
      </w:r>
    </w:p>
    <w:p w:rsidR="00B50E60" w:rsidRPr="00B558FC" w:rsidRDefault="00B50E60" w:rsidP="00FF7432">
      <w:pPr>
        <w:numPr>
          <w:ilvl w:val="0"/>
          <w:numId w:val="10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z w:val="24"/>
          <w:szCs w:val="24"/>
        </w:rPr>
        <w:t>Руденко А.М. Психологический практикум: учебное пособие для студентов вузов. – Ростов н/ д: Феникс, 2010. – 493 с.</w:t>
      </w:r>
    </w:p>
    <w:p w:rsidR="00B50E60" w:rsidRPr="00B558FC" w:rsidRDefault="00B50E60" w:rsidP="00FF7432">
      <w:pPr>
        <w:numPr>
          <w:ilvl w:val="0"/>
          <w:numId w:val="10"/>
        </w:numPr>
        <w:tabs>
          <w:tab w:val="left" w:pos="709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558FC">
        <w:rPr>
          <w:rFonts w:ascii="Times New Roman" w:eastAsia="Times New Roman" w:hAnsi="Times New Roman"/>
          <w:spacing w:val="-10"/>
          <w:sz w:val="24"/>
          <w:szCs w:val="24"/>
        </w:rPr>
        <w:t xml:space="preserve">Юдина, О.И. Методология педагогического исследования: учебное пособие / О.И. Юдина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</w:t>
      </w:r>
      <w:r w:rsidRPr="006D5475">
        <w:rPr>
          <w:rFonts w:ascii="Times New Roman" w:eastAsia="Times New Roman" w:hAnsi="Times New Roman"/>
          <w:spacing w:val="-10"/>
          <w:sz w:val="24"/>
          <w:szCs w:val="24"/>
        </w:rPr>
        <w:t>государственный университет». Оренбург: ОГУ, 2013. 141 с. - Библиогр.: С</w:t>
      </w:r>
      <w:r w:rsidRPr="00B558FC">
        <w:rPr>
          <w:rFonts w:ascii="Times New Roman" w:eastAsia="Times New Roman" w:hAnsi="Times New Roman"/>
          <w:spacing w:val="-10"/>
          <w:sz w:val="24"/>
          <w:szCs w:val="24"/>
        </w:rPr>
        <w:t>. 139-140</w:t>
      </w:r>
      <w:r w:rsidRPr="006D5475">
        <w:rPr>
          <w:rFonts w:ascii="Times New Roman" w:eastAsia="Times New Roman" w:hAnsi="Times New Roman"/>
          <w:spacing w:val="-10"/>
          <w:sz w:val="24"/>
          <w:szCs w:val="24"/>
        </w:rPr>
        <w:t>; То же [Электронный ресурс].</w:t>
      </w:r>
      <w:r w:rsidRPr="00B558FC">
        <w:rPr>
          <w:rFonts w:ascii="Times New Roman" w:eastAsia="Times New Roman" w:hAnsi="Times New Roman"/>
          <w:spacing w:val="-10"/>
          <w:sz w:val="24"/>
          <w:szCs w:val="24"/>
        </w:rPr>
        <w:t xml:space="preserve"> URL: </w:t>
      </w:r>
      <w:hyperlink r:id="rId14" w:history="1">
        <w:r w:rsidRPr="006D5475">
          <w:rPr>
            <w:rFonts w:ascii="Times New Roman" w:eastAsia="Times New Roman" w:hAnsi="Times New Roman"/>
            <w:color w:val="0000FF"/>
            <w:spacing w:val="-10"/>
            <w:sz w:val="24"/>
            <w:szCs w:val="24"/>
            <w:u w:val="single"/>
          </w:rPr>
          <w:t>http://biblioclub.ru/index.php?page=book&amp;id=270324</w:t>
        </w:r>
      </w:hyperlink>
      <w:r w:rsidRPr="00B558F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50E60" w:rsidRPr="006D5475" w:rsidRDefault="00B50E60" w:rsidP="00B50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50E60" w:rsidRPr="006D5475" w:rsidRDefault="00B50E60" w:rsidP="00B50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50E60" w:rsidRPr="00B558FC" w:rsidRDefault="00B50E60" w:rsidP="00B50E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3939">
        <w:rPr>
          <w:rFonts w:ascii="Times New Roman" w:eastAsia="Times New Roman" w:hAnsi="Times New Roman"/>
          <w:sz w:val="24"/>
          <w:szCs w:val="24"/>
          <w:lang w:eastAsia="ru-RU"/>
        </w:rPr>
        <w:t>- SPSS Statistics / IBM SPSS Statistics 22 (cтатистический пакет для социальных наук);</w:t>
      </w: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50E60" w:rsidRPr="006D5475" w:rsidRDefault="00B50E60" w:rsidP="00B50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50E60" w:rsidRPr="00B558FC" w:rsidRDefault="00B50E60" w:rsidP="00B50E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B558FC">
        <w:rPr>
          <w:rFonts w:ascii="Times New Roman" w:hAnsi="Times New Roman"/>
          <w:sz w:val="24"/>
          <w:szCs w:val="24"/>
          <w:lang w:eastAsia="ru-RU"/>
        </w:rPr>
        <w:t xml:space="preserve">ЭБС «Университетская библиотека онлайн». </w:t>
      </w: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Режим доступа: </w:t>
      </w:r>
      <w:hyperlink r:id="rId15" w:history="1"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B50E60" w:rsidRPr="00B558FC" w:rsidRDefault="00B50E60" w:rsidP="00B50E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B558FC">
        <w:rPr>
          <w:rFonts w:ascii="Times New Roman" w:hAnsi="Times New Roman"/>
          <w:sz w:val="24"/>
          <w:szCs w:val="24"/>
          <w:lang w:eastAsia="ru-RU"/>
        </w:rPr>
        <w:t xml:space="preserve">Научная электронная библиотека. </w:t>
      </w: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Режим доступа: </w:t>
      </w:r>
      <w:hyperlink r:id="rId16" w:history="1"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elibrary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B50E60" w:rsidRPr="00B558FC" w:rsidRDefault="00B50E60" w:rsidP="00B50E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8FC">
        <w:rPr>
          <w:rFonts w:ascii="Times New Roman" w:hAnsi="Times New Roman"/>
          <w:sz w:val="24"/>
          <w:szCs w:val="24"/>
          <w:lang w:eastAsia="ru-RU"/>
        </w:rPr>
        <w:t xml:space="preserve">3. Универсальные базы данных изданий. </w:t>
      </w: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Режим доступа: </w:t>
      </w:r>
      <w:hyperlink r:id="rId17" w:history="1"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D547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B50E60" w:rsidRPr="00B558FC" w:rsidRDefault="00B50E60" w:rsidP="00B50E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8FC">
        <w:rPr>
          <w:rFonts w:ascii="Times New Roman" w:hAnsi="Times New Roman"/>
          <w:sz w:val="24"/>
          <w:szCs w:val="24"/>
          <w:lang w:eastAsia="ru-RU"/>
        </w:rPr>
        <w:t xml:space="preserve">4. Виртуальная библиотека. </w:t>
      </w: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Режим доступа: </w:t>
      </w:r>
      <w:hyperlink r:id="rId18" w:history="1">
        <w:r w:rsidRPr="006D547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http://www.twirpx.com/file/345660/</w:t>
        </w:r>
      </w:hyperlink>
    </w:p>
    <w:p w:rsidR="00B50E60" w:rsidRPr="00B558FC" w:rsidRDefault="00B50E60" w:rsidP="00B50E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5. Каталог «Научная сеть». Режим доступа: </w:t>
      </w:r>
      <w:hyperlink r:id="rId19" w:history="1">
        <w:r w:rsidRPr="006D547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http://nature.web.ru/db/search.html</w:t>
        </w:r>
      </w:hyperlink>
    </w:p>
    <w:p w:rsidR="00B50E60" w:rsidRPr="00B558FC" w:rsidRDefault="00B50E60" w:rsidP="00B50E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6. Национальная психологическая энциклопедия. Режим доступа: </w:t>
      </w:r>
      <w:hyperlink r:id="rId20" w:history="1">
        <w:r w:rsidRPr="006D547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http://vocabulary.ru/</w:t>
        </w:r>
      </w:hyperlink>
    </w:p>
    <w:p w:rsidR="00B50E60" w:rsidRPr="00B558FC" w:rsidRDefault="00B50E60" w:rsidP="00B50E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8FC">
        <w:rPr>
          <w:rFonts w:ascii="Times New Roman" w:eastAsia="Times New Roman" w:hAnsi="Times New Roman"/>
          <w:sz w:val="24"/>
          <w:szCs w:val="24"/>
          <w:lang w:eastAsia="ru-RU"/>
        </w:rPr>
        <w:t xml:space="preserve">7. Библиотека психологической литературы «Мое слово». Режим доступа: </w:t>
      </w:r>
      <w:hyperlink r:id="rId21" w:history="1">
        <w:r w:rsidRPr="006D547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http://forum.myword.ru/</w:t>
        </w:r>
      </w:hyperlink>
    </w:p>
    <w:p w:rsidR="00B50E60" w:rsidRPr="00B558FC" w:rsidRDefault="00B50E60" w:rsidP="00B5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50E60" w:rsidRPr="006D5475" w:rsidRDefault="00B50E60" w:rsidP="00B50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50E60" w:rsidRPr="006D5475" w:rsidRDefault="00B50E60" w:rsidP="00B50E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50E60" w:rsidRPr="006D5475" w:rsidRDefault="00B50E60" w:rsidP="00B50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0E60" w:rsidRPr="006D5475" w:rsidRDefault="00B50E60" w:rsidP="00B50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54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B50E60" w:rsidRPr="008E492D" w:rsidRDefault="00B50E60" w:rsidP="00B50E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E49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50E60" w:rsidRPr="008E492D" w:rsidRDefault="00B50E60" w:rsidP="00B50E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92D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B50E60" w:rsidRPr="008E492D" w:rsidRDefault="00B50E60" w:rsidP="00B50E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E49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50E60" w:rsidRPr="008E492D" w:rsidRDefault="00B50E60" w:rsidP="00B50E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92D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B50E60" w:rsidRPr="008E492D" w:rsidRDefault="00B50E60" w:rsidP="00B50E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92D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B50E60" w:rsidRPr="008E492D" w:rsidRDefault="00B50E60" w:rsidP="00B50E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92D">
        <w:rPr>
          <w:rFonts w:ascii="Times New Roman" w:eastAsia="Times New Roman" w:hAnsi="Times New Roman"/>
          <w:sz w:val="24"/>
          <w:szCs w:val="24"/>
          <w:lang w:eastAsia="ru-RU"/>
        </w:rPr>
        <w:t>- ЭУМК в системе Moodle.</w:t>
      </w:r>
    </w:p>
    <w:p w:rsidR="00B50E60" w:rsidRPr="008E492D" w:rsidRDefault="00B50E60" w:rsidP="00B50E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92D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- ЭУМК в системе </w:t>
      </w:r>
      <w:r w:rsidRPr="008E492D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B50E60" w:rsidRPr="008E492D" w:rsidRDefault="00B50E60" w:rsidP="00FF7432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E492D">
        <w:rPr>
          <w:rFonts w:ascii="Times New Roman" w:eastAsia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B50E60" w:rsidRPr="008E492D" w:rsidRDefault="00B50E60" w:rsidP="00FF7432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E492D">
        <w:rPr>
          <w:rFonts w:ascii="Times New Roman" w:eastAsia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B50E60" w:rsidRPr="008E492D" w:rsidRDefault="00B50E60" w:rsidP="00FF7432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E492D">
        <w:rPr>
          <w:rFonts w:ascii="Times New Roman" w:eastAsia="Times New Roman" w:hAnsi="Times New Roman"/>
          <w:sz w:val="24"/>
          <w:szCs w:val="24"/>
        </w:rPr>
        <w:t xml:space="preserve">Adobe Reader XI - – свободно-распространяемое программное обеспечение </w:t>
      </w:r>
    </w:p>
    <w:p w:rsidR="00B50E60" w:rsidRPr="008E492D" w:rsidRDefault="00B50E60" w:rsidP="00FF7432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E492D">
        <w:rPr>
          <w:rFonts w:ascii="Times New Roman" w:eastAsia="Times New Roman" w:hAnsi="Times New Roman"/>
          <w:sz w:val="24"/>
          <w:szCs w:val="24"/>
        </w:rPr>
        <w:t xml:space="preserve">KLite Mega Codek Pack– свободно-распространяемое программное обеспечение </w:t>
      </w:r>
    </w:p>
    <w:p w:rsidR="00B50E60" w:rsidRPr="008E492D" w:rsidRDefault="00B50E60" w:rsidP="00FF7432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E492D">
        <w:rPr>
          <w:rFonts w:ascii="Times New Roman" w:eastAsia="Times New Roman" w:hAnsi="Times New Roman"/>
          <w:sz w:val="24"/>
          <w:szCs w:val="24"/>
        </w:rPr>
        <w:t xml:space="preserve">Google Chrome - свободно-распространяемое программное обеспечение </w:t>
      </w:r>
    </w:p>
    <w:p w:rsidR="00B50E60" w:rsidRPr="008E492D" w:rsidRDefault="00B50E60" w:rsidP="00FF7432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E492D">
        <w:rPr>
          <w:rFonts w:ascii="Times New Roman" w:eastAsia="Times New Roman" w:hAnsi="Times New Roman"/>
          <w:sz w:val="24"/>
          <w:szCs w:val="24"/>
        </w:rPr>
        <w:t xml:space="preserve">Mozilla FireFox - свободно-распространяемое программное обеспечение </w:t>
      </w:r>
    </w:p>
    <w:p w:rsidR="00B50E60" w:rsidRPr="008E492D" w:rsidRDefault="00B50E60" w:rsidP="00FF7432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E492D">
        <w:rPr>
          <w:rFonts w:ascii="Times New Roman" w:eastAsia="Times New Roman" w:hAnsi="Times New Roman"/>
          <w:sz w:val="24"/>
          <w:szCs w:val="24"/>
        </w:rPr>
        <w:t>ToolWiz TimeFreeze - свободно распространяемое программное обеспечение</w:t>
      </w:r>
    </w:p>
    <w:p w:rsidR="00B50E60" w:rsidRPr="008E492D" w:rsidRDefault="00B50E60" w:rsidP="00FF7432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E492D">
        <w:rPr>
          <w:rFonts w:ascii="Times New Roman" w:eastAsia="Times New Roman" w:hAnsi="Times New Roman"/>
        </w:rPr>
        <w:t>SPSS Statistics/ IBM SPSS Statistics 22 (cтатистический пакет для социальных наук)</w:t>
      </w:r>
    </w:p>
    <w:p w:rsidR="00B50E60" w:rsidRPr="006D5475" w:rsidRDefault="00B50E60" w:rsidP="00B5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50E60" w:rsidRPr="006D5475" w:rsidRDefault="00B50E60" w:rsidP="00B5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50E60" w:rsidRPr="006D5475" w:rsidRDefault="00B50E60" w:rsidP="00B5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36F5B" w:rsidRDefault="00F36F5B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0A2067" w:rsidRPr="00DB597C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</w:rPr>
      </w:pPr>
      <w:r w:rsidRPr="008D0934">
        <w:rPr>
          <w:rFonts w:ascii="Times New Roman" w:hAnsi="Times New Roman"/>
          <w:b/>
        </w:rPr>
        <w:t>5.2. ПРОГРАММА ДИСЦИПЛИНЫ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3FF5">
        <w:rPr>
          <w:rFonts w:ascii="Times New Roman" w:hAnsi="Times New Roman"/>
          <w:b/>
          <w:bCs/>
          <w:sz w:val="24"/>
          <w:szCs w:val="24"/>
        </w:rPr>
        <w:t>«</w:t>
      </w:r>
      <w:r w:rsidRPr="00893FF5">
        <w:rPr>
          <w:rFonts w:ascii="Times New Roman" w:hAnsi="Times New Roman"/>
          <w:b/>
          <w:sz w:val="24"/>
          <w:szCs w:val="24"/>
        </w:rPr>
        <w:t>Психодиагностика в деятельности практического психолога</w:t>
      </w:r>
      <w:r w:rsidRPr="00893FF5">
        <w:rPr>
          <w:rFonts w:ascii="Times New Roman" w:hAnsi="Times New Roman"/>
          <w:b/>
          <w:bCs/>
          <w:sz w:val="24"/>
          <w:szCs w:val="24"/>
        </w:rPr>
        <w:t>»</w:t>
      </w:r>
    </w:p>
    <w:p w:rsidR="009D7FBA" w:rsidRPr="00893FF5" w:rsidRDefault="009D7FBA" w:rsidP="009D7F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3FF5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9D7FBA" w:rsidRPr="00893FF5" w:rsidRDefault="009D7FBA" w:rsidP="009D7F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>В дисциплине «Психодиагностика в деятельности практического психолога» последовательно изучаются основные научные концепции, конструкты и понятия, методы систематизации и описания индивидуально-психологических различий. Дисциплина «Психодиагностика в деятельности практического психолога» направлена на обучение  бакалавров психологического направления подготовки, обладающего спектром  общепрофессиональных и профессиональных компетенций, связанных с развитием способности решать стандартные задачи профессиональной деятельности на основе известных теоретико-методологических концепций, современных психолого-педагогических исследований,  с учетом основных требований, предъявляемых к исследованиям индивидуально-психологических различий человека.</w:t>
      </w:r>
    </w:p>
    <w:p w:rsidR="009D7FBA" w:rsidRPr="00893FF5" w:rsidRDefault="009D7FBA" w:rsidP="009D7F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>Дисциплина изучается в 5 семестре в рамках модуля «Основы научно-исследовательской и психодиагностической деятельности», формирующих компетенции и расширяющих кругозор в области профессиональных знаний и опыта.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3FF5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9D7FBA" w:rsidRPr="00893FF5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>Дисциплина «Психодиагностика в деятельности практического психолога» входит в модуль «Основы научно-исследовательской и психодиагностической деятельности», включенный в структуру универсального бакалавриата и являющийся обязательным в системе бакалаврской подготовки по направлениям 37.03.01 «Психология». Дисциплина «Психодиагностика в деятельности практического психолога» тесно связана с такими дисциплинами модуля, как «Экспериментальная психология», «Методологические основы психологии», «Математические методы в психологии», что позволяет обеспечить целостный взгляд на особенности планирования, организации и проведения психологических исследований.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3FF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9D7FBA" w:rsidRPr="00893FF5" w:rsidRDefault="009D7FBA" w:rsidP="009D7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893FF5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893FF5">
        <w:rPr>
          <w:rFonts w:ascii="Times New Roman" w:hAnsi="Times New Roman"/>
          <w:spacing w:val="3"/>
          <w:sz w:val="24"/>
          <w:szCs w:val="24"/>
        </w:rPr>
        <w:t xml:space="preserve"> – </w:t>
      </w:r>
      <w:r w:rsidRPr="00893FF5">
        <w:rPr>
          <w:rFonts w:ascii="Times New Roman" w:hAnsi="Times New Roman"/>
          <w:sz w:val="24"/>
          <w:szCs w:val="24"/>
        </w:rPr>
        <w:t>формирование у студентов в рамках профессиональных компетенций системы базовых знаний и практических навыков проведения психодиагностического обследования и исследования, навыков интерпретационной работы с разного рода данными (анамнестическими, феноменологическими, психометрическими), полученными в ходе психодиагностической деятельности</w:t>
      </w:r>
      <w:r w:rsidRPr="00893FF5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9D7FBA" w:rsidRPr="00893FF5" w:rsidRDefault="009D7FBA" w:rsidP="009D7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893FF5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9D7FBA" w:rsidRPr="00893FF5" w:rsidRDefault="009D7FBA" w:rsidP="00FF743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893FF5">
        <w:rPr>
          <w:rFonts w:ascii="Times New Roman" w:hAnsi="Times New Roman" w:cs="Times New Roman"/>
          <w:color w:val="000000"/>
          <w:sz w:val="24"/>
          <w:szCs w:val="24"/>
        </w:rPr>
        <w:t>познакомить с теоретическими основами  и общими понятиями курса «</w:t>
      </w:r>
      <w:r w:rsidRPr="00893FF5">
        <w:rPr>
          <w:rFonts w:ascii="Times New Roman" w:hAnsi="Times New Roman" w:cs="Times New Roman"/>
          <w:sz w:val="24"/>
          <w:szCs w:val="24"/>
        </w:rPr>
        <w:t>Психодиагностика в деятельности практического психолога»</w:t>
      </w:r>
      <w:r w:rsidRPr="00893FF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D7FBA" w:rsidRPr="00893FF5" w:rsidRDefault="009D7FBA" w:rsidP="00FF743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893FF5">
        <w:rPr>
          <w:rFonts w:ascii="Times New Roman" w:hAnsi="Times New Roman" w:cs="Times New Roman"/>
          <w:color w:val="000000"/>
          <w:sz w:val="24"/>
          <w:szCs w:val="24"/>
        </w:rPr>
        <w:t>отработать навыки использования типологии темперамента и способов половой дифференциации при организации психологических исследований</w:t>
      </w:r>
      <w:r w:rsidRPr="00893FF5">
        <w:rPr>
          <w:rFonts w:ascii="Times New Roman" w:hAnsi="Times New Roman" w:cs="Times New Roman"/>
          <w:iCs/>
          <w:sz w:val="24"/>
          <w:szCs w:val="24"/>
          <w:lang w:eastAsia="ru-RU"/>
        </w:rPr>
        <w:t>;</w:t>
      </w:r>
    </w:p>
    <w:p w:rsidR="009D7FBA" w:rsidRPr="00893FF5" w:rsidRDefault="009D7FBA" w:rsidP="00FF743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893FF5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отработать навыки использования стилевых особенностей индивидуальности при </w:t>
      </w:r>
      <w:r w:rsidRPr="00893FF5">
        <w:rPr>
          <w:rFonts w:ascii="Times New Roman" w:hAnsi="Times New Roman" w:cs="Times New Roman"/>
          <w:color w:val="000000"/>
          <w:sz w:val="24"/>
          <w:szCs w:val="24"/>
        </w:rPr>
        <w:t>организации и проведении психологических исследований.</w:t>
      </w:r>
    </w:p>
    <w:p w:rsidR="009D7FBA" w:rsidRPr="00FD7B91" w:rsidRDefault="009D7FBA" w:rsidP="009D7F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7B91">
        <w:rPr>
          <w:rFonts w:ascii="Times New Roman" w:eastAsia="Times New Roman" w:hAnsi="Times New Roman"/>
          <w:sz w:val="24"/>
          <w:szCs w:val="24"/>
          <w:lang w:eastAsia="ru-RU"/>
        </w:rPr>
        <w:t xml:space="preserve">ОПК-3 - способен выбирать адекватные, надежные и валидные методы количественной и качественной психологической оценки, организовывать сбор данных для решения задач психодиагностики в заданной области исследований и практики; </w:t>
      </w:r>
    </w:p>
    <w:p w:rsidR="009D7FBA" w:rsidRPr="00FD7B91" w:rsidRDefault="009D7FBA" w:rsidP="009D7F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7B91">
        <w:rPr>
          <w:rFonts w:ascii="Times New Roman" w:eastAsia="Times New Roman" w:hAnsi="Times New Roman"/>
          <w:sz w:val="24"/>
          <w:szCs w:val="24"/>
          <w:lang w:eastAsia="ru-RU"/>
        </w:rPr>
        <w:t xml:space="preserve">ПК-2  </w:t>
      </w:r>
      <w:r w:rsidRPr="00FD7B91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способен проводить  диагностику интеллектуальных, личностных и эмоционально-волевых особенностей, лиц разных возрастных и социальных групп.</w:t>
      </w:r>
    </w:p>
    <w:p w:rsidR="009D7FBA" w:rsidRPr="00FD7B91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7B91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924"/>
        <w:gridCol w:w="2347"/>
        <w:gridCol w:w="1372"/>
        <w:gridCol w:w="1985"/>
        <w:gridCol w:w="1454"/>
        <w:gridCol w:w="1664"/>
      </w:tblGrid>
      <w:tr w:rsidR="009D7FBA" w:rsidRPr="00FD7B91" w:rsidTr="00850FA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FD7B91" w:rsidRDefault="009D7FBA" w:rsidP="00690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FE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234861" w:rsidRPr="00975FE2">
              <w:rPr>
                <w:rFonts w:ascii="Times New Roman" w:hAnsi="Times New Roman"/>
                <w:sz w:val="24"/>
                <w:szCs w:val="24"/>
              </w:rPr>
              <w:t>ИДК</w:t>
            </w:r>
            <w:r w:rsidR="00690FC6" w:rsidRPr="00FD7B91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D7FBA" w:rsidRPr="00FD7B91" w:rsidTr="00850FA0">
        <w:trPr>
          <w:trHeight w:val="3539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об основных </w:t>
            </w:r>
            <w:r w:rsidRPr="00FD7B91">
              <w:rPr>
                <w:rFonts w:ascii="Times New Roman" w:hAnsi="Times New Roman"/>
                <w:color w:val="000000"/>
                <w:sz w:val="24"/>
                <w:szCs w:val="24"/>
              </w:rPr>
              <w:t>методах систематизации и описания индивидуально-психологических различий.</w:t>
            </w:r>
          </w:p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ОПК-3</w:t>
            </w:r>
            <w:r w:rsidR="00FD7B91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Контрольное тестирование по 1 разделу</w:t>
            </w:r>
          </w:p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Диагностическое задание</w:t>
            </w:r>
          </w:p>
        </w:tc>
      </w:tr>
      <w:tr w:rsidR="009D7FBA" w:rsidRPr="00893FF5" w:rsidTr="00850FA0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ОР.2.2.2.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Демонстрирует навыки постановки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ПК-2</w:t>
            </w:r>
            <w:r w:rsidR="00FD7B91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ПК-2.2</w:t>
            </w:r>
          </w:p>
          <w:p w:rsidR="00FD7B91" w:rsidRP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ПК-2.3</w:t>
            </w:r>
          </w:p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Контрольное тестирование по 2 разделу</w:t>
            </w:r>
          </w:p>
          <w:p w:rsidR="009D7FBA" w:rsidRPr="00FD7B91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B91">
              <w:rPr>
                <w:rFonts w:ascii="Times New Roman" w:hAnsi="Times New Roman"/>
                <w:sz w:val="24"/>
                <w:szCs w:val="24"/>
              </w:rPr>
              <w:t>Практическое ориентированное  задание</w:t>
            </w:r>
          </w:p>
        </w:tc>
      </w:tr>
    </w:tbl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3FF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93FF5">
        <w:rPr>
          <w:rFonts w:ascii="Times New Roman" w:hAnsi="Times New Roman"/>
          <w:bCs/>
          <w:i/>
          <w:sz w:val="24"/>
          <w:szCs w:val="24"/>
        </w:rPr>
        <w:t>5.1. Тематический план по дисциплине «</w:t>
      </w:r>
      <w:r w:rsidRPr="00893FF5">
        <w:rPr>
          <w:rFonts w:ascii="Times New Roman" w:hAnsi="Times New Roman"/>
          <w:sz w:val="24"/>
          <w:szCs w:val="24"/>
        </w:rPr>
        <w:t>Психодиагностика в деятельности практического психолога»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9D7FBA" w:rsidRPr="00893FF5" w:rsidTr="00850FA0">
        <w:trPr>
          <w:trHeight w:val="203"/>
        </w:trPr>
        <w:tc>
          <w:tcPr>
            <w:tcW w:w="4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9D7FBA" w:rsidRPr="00893FF5" w:rsidTr="00850FA0">
        <w:trPr>
          <w:trHeight w:val="533"/>
        </w:trPr>
        <w:tc>
          <w:tcPr>
            <w:tcW w:w="44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</w:t>
            </w:r>
            <w:r w:rsidRPr="00893F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AFAFA"/>
              </w:rPr>
              <w:t>етоды  психологического тестирования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9D7FBA" w:rsidRPr="00893FF5" w:rsidTr="00850FA0">
        <w:trPr>
          <w:trHeight w:val="89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893F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Психодиагностическое обследование и исследование. Психологический диагноз, психологическое заключение. Индивидуальный и групповой психологический профиль.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Pr="00893F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Особенности построения и интерпретации индивидуального и группового психологического профиля.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893F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AFAFA"/>
              </w:rPr>
              <w:t> Тесты интеллекта и методики изучения познавательных процессов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893F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Психологическое тестирование и методические правила работы с методиками: Тест измерения IQ Айзенка Прогрессивные матрицы Равенна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893F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Методика ТСИ Р. Амтхауэра Тест Д.Векслера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lastRenderedPageBreak/>
              <w:t>Тема 2.3. Патохарактерологическая диагностика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Психодиагностика эмоциональной, мотивационно-потребностной и ценностно-смысловой сферы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pStyle w:val="12"/>
              <w:shd w:val="clear" w:color="auto" w:fill="auto"/>
              <w:tabs>
                <w:tab w:val="left" w:pos="898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F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893FF5">
              <w:rPr>
                <w:rFonts w:ascii="Times New Roman" w:hAnsi="Times New Roman" w:cs="Times New Roman"/>
                <w:sz w:val="24"/>
                <w:szCs w:val="24"/>
              </w:rPr>
              <w:t>Психодиагностика эмоциональной сферы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pStyle w:val="12"/>
              <w:shd w:val="clear" w:color="auto" w:fill="auto"/>
              <w:tabs>
                <w:tab w:val="left" w:pos="898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F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893FF5">
              <w:rPr>
                <w:rFonts w:ascii="Times New Roman" w:hAnsi="Times New Roman" w:cs="Times New Roman"/>
                <w:sz w:val="24"/>
                <w:szCs w:val="24"/>
              </w:rPr>
              <w:t xml:space="preserve"> Психодиагностика ценностно-смысловой сферы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9D7FBA" w:rsidRPr="00893FF5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pStyle w:val="12"/>
              <w:shd w:val="clear" w:color="auto" w:fill="auto"/>
              <w:tabs>
                <w:tab w:val="left" w:pos="898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F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3.3 </w:t>
            </w:r>
            <w:r w:rsidRPr="00893FF5">
              <w:rPr>
                <w:rFonts w:ascii="Times New Roman" w:hAnsi="Times New Roman" w:cs="Times New Roman"/>
                <w:sz w:val="24"/>
                <w:szCs w:val="24"/>
              </w:rPr>
              <w:t>Психодиагностика мотивационно-потребностной сферы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D7FBA" w:rsidRPr="00893FF5" w:rsidTr="00850FA0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BA" w:rsidRPr="00893FF5" w:rsidTr="00850FA0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9D7FBA" w:rsidRPr="00893FF5" w:rsidRDefault="009D7FBA" w:rsidP="009D7FB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93FF5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9D7FBA" w:rsidRPr="00893FF5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 xml:space="preserve">Интерактивная лекция; </w:t>
      </w:r>
      <w:r w:rsidRPr="00893FF5">
        <w:rPr>
          <w:rFonts w:ascii="Times New Roman" w:hAnsi="Times New Roman"/>
          <w:bCs/>
          <w:sz w:val="24"/>
          <w:szCs w:val="24"/>
        </w:rPr>
        <w:t xml:space="preserve">частично-поисковый, исследовательский, практический </w:t>
      </w:r>
      <w:r w:rsidRPr="00893FF5">
        <w:rPr>
          <w:rFonts w:ascii="Times New Roman" w:hAnsi="Times New Roman"/>
          <w:sz w:val="24"/>
          <w:szCs w:val="24"/>
        </w:rPr>
        <w:t>методы; дискуссия, метод проектов.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3FF5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93FF5">
        <w:rPr>
          <w:rFonts w:ascii="Times New Roman" w:hAnsi="Times New Roman"/>
          <w:bCs/>
          <w:i/>
          <w:sz w:val="24"/>
          <w:szCs w:val="24"/>
        </w:rPr>
        <w:t>6.1. Рейтинг-план («</w:t>
      </w:r>
      <w:r w:rsidRPr="00893FF5">
        <w:rPr>
          <w:rFonts w:ascii="Times New Roman" w:hAnsi="Times New Roman"/>
          <w:sz w:val="24"/>
          <w:szCs w:val="24"/>
        </w:rPr>
        <w:t>Психодиагностика в деятельности практического психолога»</w:t>
      </w:r>
      <w:r w:rsidRPr="00893FF5">
        <w:rPr>
          <w:rFonts w:ascii="Times New Roman" w:hAnsi="Times New Roman"/>
          <w:bCs/>
          <w:i/>
          <w:sz w:val="24"/>
          <w:szCs w:val="24"/>
        </w:rPr>
        <w:t>)</w:t>
      </w:r>
    </w:p>
    <w:tbl>
      <w:tblPr>
        <w:tblW w:w="494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4"/>
        <w:gridCol w:w="1510"/>
        <w:gridCol w:w="1836"/>
        <w:gridCol w:w="75"/>
        <w:gridCol w:w="1647"/>
        <w:gridCol w:w="962"/>
        <w:gridCol w:w="964"/>
        <w:gridCol w:w="965"/>
        <w:gridCol w:w="1094"/>
      </w:tblGrid>
      <w:tr w:rsidR="009D7FBA" w:rsidRPr="00893FF5" w:rsidTr="00850FA0">
        <w:trPr>
          <w:trHeight w:val="292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D7FBA" w:rsidRPr="00893FF5" w:rsidTr="00850FA0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9D7FBA" w:rsidRPr="00893FF5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</w:t>
            </w:r>
            <w:r w:rsidRPr="00893F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AFAFA"/>
              </w:rPr>
              <w:t>етоды  психологического тестирования</w:t>
            </w:r>
          </w:p>
        </w:tc>
      </w:tr>
      <w:tr w:rsidR="009D7FBA" w:rsidRPr="00893FF5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ОР.2.2.1</w:t>
            </w:r>
          </w:p>
          <w:p w:rsidR="009D7FBA" w:rsidRPr="00893FF5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Оценка презентации и доклада по критериям</w:t>
            </w:r>
          </w:p>
        </w:tc>
        <w:tc>
          <w:tcPr>
            <w:tcW w:w="9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D7FBA" w:rsidRPr="00893FF5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D7FBA" w:rsidRPr="00893FF5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D7FBA" w:rsidRPr="00893FF5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893F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AFAFA"/>
              </w:rPr>
              <w:t>Тесты интеллекта и методики изучения познавательных процессов</w:t>
            </w:r>
          </w:p>
        </w:tc>
      </w:tr>
      <w:tr w:rsidR="009D7FBA" w:rsidRPr="00893FF5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ОР.2.2.2</w:t>
            </w:r>
          </w:p>
          <w:p w:rsidR="009D7FBA" w:rsidRPr="00893FF5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2</w:t>
            </w: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D7FBA" w:rsidRPr="00893FF5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Диагностическое задание</w:t>
            </w: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Оценка навыка работы с методиками; умений анализировать,обобщать результаты диагностики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D7FBA" w:rsidRPr="00893FF5" w:rsidTr="00850FA0">
        <w:trPr>
          <w:trHeight w:val="300"/>
        </w:trPr>
        <w:tc>
          <w:tcPr>
            <w:tcW w:w="946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893FF5">
              <w:rPr>
                <w:rFonts w:ascii="Times New Roman" w:hAnsi="Times New Roman"/>
                <w:b/>
                <w:sz w:val="24"/>
                <w:szCs w:val="24"/>
              </w:rPr>
              <w:t>Психодиагностика эмоциональной, мотивационно-потребностной и ценностно-смысловой сферы личности</w:t>
            </w:r>
          </w:p>
        </w:tc>
      </w:tr>
      <w:tr w:rsidR="009D7FBA" w:rsidRPr="00893FF5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ОР.2.2.1</w:t>
            </w:r>
          </w:p>
          <w:p w:rsidR="009D7FBA" w:rsidRPr="00893FF5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ОР.2.2.2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Практическое ориентированное  задание</w:t>
            </w: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 xml:space="preserve">Оценка навыка постановки </w:t>
            </w:r>
            <w:r w:rsidRPr="00893F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профессиональных задач в области научно исследовательской и практической деятельности - умений анализировать,обобщать результаты диагностики;  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D7FBA" w:rsidRPr="00893FF5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D7FBA" w:rsidRPr="00893FF5" w:rsidTr="00850FA0">
        <w:trPr>
          <w:trHeight w:val="300"/>
        </w:trPr>
        <w:tc>
          <w:tcPr>
            <w:tcW w:w="740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7FBA" w:rsidRPr="00893FF5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D7FBA" w:rsidRPr="00893FF5" w:rsidRDefault="009D7FBA" w:rsidP="009D7F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3FF5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9D7FBA" w:rsidRPr="00893FF5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93FF5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93FF5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9D7FBA" w:rsidRPr="00893FF5" w:rsidRDefault="009D7FBA" w:rsidP="00FF7432">
      <w:pPr>
        <w:numPr>
          <w:ilvl w:val="0"/>
          <w:numId w:val="12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>Абрамова, Г.С. Практическая психология : учебное пособие / Г.С. Абрамова. - Москва : Прометей, 2018. - 541 с. : ил. - ISBN 978-5-906879-70-7 ; То же [Электронный ресурс]. - URL: </w:t>
      </w:r>
      <w:hyperlink r:id="rId22" w:history="1">
        <w:r w:rsidRPr="00893FF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http://biblioclub.ru/index.php?page=book&amp;id=483174</w:t>
        </w:r>
      </w:hyperlink>
    </w:p>
    <w:p w:rsidR="009D7FBA" w:rsidRPr="00893FF5" w:rsidRDefault="009D7FBA" w:rsidP="00FF7432">
      <w:pPr>
        <w:numPr>
          <w:ilvl w:val="0"/>
          <w:numId w:val="12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 xml:space="preserve">Нартова-Бочавер, С.К. Дифференциальная психология : учебное пособие / С.К. Нартова-Бочавер. - 5-е изд., стер. - Москва : Издательство «Флинта», 2016. - 282 с. : ил. - (Библиотека психолога). - Библиогр.: с. 263-269. - ISBN 978-5-9765-2052-3 ; То же [Электронный ресурс]. - URL: </w:t>
      </w:r>
      <w:hyperlink r:id="rId23" w:history="1">
        <w:r w:rsidRPr="00893FF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http://biblioclub.ru/index.php?page=book&amp;id=461012</w:t>
        </w:r>
      </w:hyperlink>
    </w:p>
    <w:p w:rsidR="009D7FBA" w:rsidRPr="00893FF5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9D7FBA" w:rsidRPr="00893FF5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93FF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9D7FBA" w:rsidRPr="00893FF5" w:rsidRDefault="009D7FBA" w:rsidP="00FF7432">
      <w:pPr>
        <w:pStyle w:val="a4"/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3FF5">
        <w:rPr>
          <w:rFonts w:ascii="Times New Roman" w:hAnsi="Times New Roman" w:cs="Times New Roman"/>
          <w:sz w:val="24"/>
          <w:szCs w:val="24"/>
        </w:rPr>
        <w:t xml:space="preserve">Попова, Т.В. Ассоциативный эксперимент в психологии : учебное пособие / Т.В. Попова. - 3-е изд., стереотип. - Москва : Издательство «Флинта», 2016. - 72 с. - (Библиотека психолога). - ISBN 978-5-89349-791-5 ; То же [Электронный ресурс]. - URL: </w:t>
      </w:r>
      <w:hyperlink r:id="rId24" w:history="1">
        <w:r w:rsidRPr="00893FF5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http://biblioclub.ru/index.php?page=book&amp;id=83464</w:t>
        </w:r>
      </w:hyperlink>
    </w:p>
    <w:p w:rsidR="009D7FBA" w:rsidRPr="00893FF5" w:rsidRDefault="009D7FBA" w:rsidP="00FF7432">
      <w:pPr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 xml:space="preserve">Практикум по дифференциальной психодиагностике профессиональной пригодности : учебное пособие / ред. В.А. Бодров. - Москва : ПЕР СЭ, 2003. - 768 с. - (Современное образование). - ISBN 5-9292-0048-3 ; То же [Электронный ресурс]. - URL: </w:t>
      </w:r>
      <w:hyperlink r:id="rId25" w:history="1">
        <w:r w:rsidRPr="00893FF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http://biblioclub.ru/index.php?page=book&amp;id=233276</w:t>
        </w:r>
      </w:hyperlink>
      <w:r w:rsidRPr="00893FF5">
        <w:rPr>
          <w:rFonts w:ascii="Times New Roman" w:hAnsi="Times New Roman"/>
          <w:sz w:val="24"/>
          <w:szCs w:val="24"/>
        </w:rPr>
        <w:t xml:space="preserve"> </w:t>
      </w:r>
    </w:p>
    <w:p w:rsidR="009D7FBA" w:rsidRPr="00893FF5" w:rsidRDefault="009D7FBA" w:rsidP="009D7FBA">
      <w:pPr>
        <w:pStyle w:val="a4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3FF5">
        <w:rPr>
          <w:rFonts w:ascii="Times New Roman" w:hAnsi="Times New Roman" w:cs="Times New Roman"/>
          <w:sz w:val="24"/>
          <w:szCs w:val="24"/>
        </w:rPr>
        <w:t xml:space="preserve">      3. Майборода, Т.А. Качественные и количественные методы исследований в психологии : учебное пособие / Т.А. Майборода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- 102 с. : ил. ; То же [Электронный ресурс]. - URL: </w:t>
      </w:r>
      <w:hyperlink r:id="rId26" w:history="1">
        <w:r w:rsidRPr="00893FF5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http://biblioclub.ru/index.php?page=book&amp;id=459091</w:t>
        </w:r>
      </w:hyperlink>
      <w:r w:rsidRPr="00893F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FBA" w:rsidRPr="00893FF5" w:rsidRDefault="009D7FBA" w:rsidP="009D7FBA">
      <w:pPr>
        <w:pStyle w:val="a4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D7FBA" w:rsidRPr="00893FF5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93FF5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9D7FBA" w:rsidRPr="00893FF5" w:rsidRDefault="009D7FBA" w:rsidP="00FF7432">
      <w:pPr>
        <w:pStyle w:val="a4"/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FF5">
        <w:rPr>
          <w:rFonts w:ascii="Times New Roman" w:hAnsi="Times New Roman" w:cs="Times New Roman"/>
          <w:sz w:val="24"/>
          <w:szCs w:val="24"/>
        </w:rPr>
        <w:t xml:space="preserve">Шульмин, В.А. Основы научных исследований: учебное пособие / В.А. Шульмин ; Поволжский государственный технологический университет. - Йошкар-Ола : ПГТУ, 2014. - 180 с. : табл. - Библиогр. в кн. - ISBN 978-5-8158-1343-4 ; То же [Электронный ресурс]. - URL: </w:t>
      </w:r>
      <w:hyperlink r:id="rId27" w:history="1">
        <w:r w:rsidRPr="00893FF5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http://biblioclub.ru/index.php?page=book&amp;id=439335</w:t>
        </w:r>
      </w:hyperlink>
    </w:p>
    <w:p w:rsidR="009D7FBA" w:rsidRPr="00893FF5" w:rsidRDefault="009D7FBA" w:rsidP="00FF7432">
      <w:pPr>
        <w:pStyle w:val="a4"/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FF5">
        <w:rPr>
          <w:rFonts w:ascii="Times New Roman" w:hAnsi="Times New Roman" w:cs="Times New Roman"/>
          <w:sz w:val="24"/>
          <w:szCs w:val="24"/>
        </w:rPr>
        <w:t xml:space="preserve">Цагарелли, Ю.А. Системная диагностика человека и развитие психических функций : учебное пособие / Ю.А. Цагарелли ; Институт экономики, управления и права (г. Казань), Международное научно-производственное объединение «Акцептор». - Казань : Познание, </w:t>
      </w:r>
      <w:r w:rsidRPr="00893FF5">
        <w:rPr>
          <w:rFonts w:ascii="Times New Roman" w:hAnsi="Times New Roman" w:cs="Times New Roman"/>
          <w:sz w:val="24"/>
          <w:szCs w:val="24"/>
        </w:rPr>
        <w:lastRenderedPageBreak/>
        <w:t xml:space="preserve">2009. - 492 с. : табл., схем. - ISBN 978-5-8399-0313-5 ; То же [Электронный ресурс]. - URL: </w:t>
      </w:r>
      <w:hyperlink r:id="rId28" w:history="1">
        <w:r w:rsidRPr="00893FF5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http://biblioclub.ru/index.php?page=book&amp;id=258033</w:t>
        </w:r>
      </w:hyperlink>
    </w:p>
    <w:p w:rsidR="009D7FBA" w:rsidRPr="00893FF5" w:rsidRDefault="009D7FBA" w:rsidP="009D7FBA">
      <w:pPr>
        <w:pStyle w:val="a4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9D7FBA" w:rsidRPr="00893FF5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93FF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9D7FBA" w:rsidRPr="00893FF5" w:rsidTr="00850FA0">
        <w:trPr>
          <w:jc w:val="center"/>
        </w:trPr>
        <w:tc>
          <w:tcPr>
            <w:tcW w:w="2943" w:type="dxa"/>
          </w:tcPr>
          <w:p w:rsidR="009D7FBA" w:rsidRPr="00893FF5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3FF5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</w:tcPr>
          <w:p w:rsidR="009D7FBA" w:rsidRPr="00893FF5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D7FBA" w:rsidRPr="00893FF5" w:rsidTr="00850FA0">
        <w:trPr>
          <w:jc w:val="center"/>
        </w:trPr>
        <w:tc>
          <w:tcPr>
            <w:tcW w:w="2943" w:type="dxa"/>
          </w:tcPr>
          <w:p w:rsidR="009D7FBA" w:rsidRPr="00893FF5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3FF5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9D7FBA" w:rsidRPr="00893FF5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D7FBA" w:rsidRPr="00893FF5" w:rsidTr="00850FA0">
        <w:trPr>
          <w:jc w:val="center"/>
        </w:trPr>
        <w:tc>
          <w:tcPr>
            <w:tcW w:w="2943" w:type="dxa"/>
          </w:tcPr>
          <w:p w:rsidR="009D7FBA" w:rsidRPr="00893FF5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3FF5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9D7FBA" w:rsidRPr="00893FF5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FF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3FF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D7FBA" w:rsidRPr="00893FF5" w:rsidRDefault="009D7FBA" w:rsidP="009D7FB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93FF5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3FF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93FF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9D7FBA" w:rsidRPr="00893FF5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>Для проведения занятий по дисциплине «Практикум по психодиагностике»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93FF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D7FBA" w:rsidRPr="00893FF5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7FBA" w:rsidRPr="00893FF5" w:rsidRDefault="009D7FBA" w:rsidP="009D7F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893FF5">
        <w:rPr>
          <w:rFonts w:ascii="Times New Roman" w:hAnsi="Times New Roman"/>
          <w:sz w:val="24"/>
          <w:szCs w:val="24"/>
          <w:lang w:val="en-US"/>
        </w:rPr>
        <w:t>MicrosoftWord</w:t>
      </w:r>
      <w:r w:rsidRPr="00893FF5">
        <w:rPr>
          <w:rFonts w:ascii="Times New Roman" w:hAnsi="Times New Roman"/>
          <w:sz w:val="24"/>
          <w:szCs w:val="24"/>
        </w:rPr>
        <w:t xml:space="preserve">, </w:t>
      </w:r>
      <w:r w:rsidRPr="00893FF5">
        <w:rPr>
          <w:rFonts w:ascii="Times New Roman" w:hAnsi="Times New Roman"/>
          <w:sz w:val="24"/>
          <w:szCs w:val="24"/>
          <w:lang w:val="en-US"/>
        </w:rPr>
        <w:t>PowerPoint</w:t>
      </w:r>
      <w:r w:rsidRPr="00893FF5">
        <w:rPr>
          <w:rFonts w:ascii="Times New Roman" w:hAnsi="Times New Roman"/>
          <w:sz w:val="24"/>
          <w:szCs w:val="24"/>
        </w:rPr>
        <w:t xml:space="preserve">, </w:t>
      </w:r>
      <w:r w:rsidRPr="00893FF5">
        <w:rPr>
          <w:rFonts w:ascii="Times New Roman" w:hAnsi="Times New Roman"/>
          <w:sz w:val="24"/>
          <w:szCs w:val="24"/>
          <w:lang w:val="en-US"/>
        </w:rPr>
        <w:t>MicrosoftInternetExplorer</w:t>
      </w:r>
      <w:r w:rsidRPr="00893FF5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893FF5">
        <w:rPr>
          <w:rFonts w:ascii="Times New Roman" w:hAnsi="Times New Roman"/>
          <w:sz w:val="24"/>
          <w:szCs w:val="24"/>
          <w:lang w:val="en-US"/>
        </w:rPr>
        <w:t>Moodle</w:t>
      </w:r>
      <w:r w:rsidRPr="00893FF5">
        <w:rPr>
          <w:rFonts w:ascii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 w:rsidRPr="00893FF5">
        <w:rPr>
          <w:rFonts w:ascii="Times New Roman" w:hAnsi="Times New Roman"/>
          <w:sz w:val="24"/>
          <w:szCs w:val="24"/>
          <w:lang w:val="en-US"/>
        </w:rPr>
        <w:t>Google</w:t>
      </w:r>
      <w:r w:rsidRPr="00893FF5">
        <w:rPr>
          <w:rFonts w:ascii="Times New Roman" w:hAnsi="Times New Roman"/>
          <w:sz w:val="24"/>
          <w:szCs w:val="24"/>
        </w:rPr>
        <w:t>-сервисов.</w:t>
      </w:r>
    </w:p>
    <w:p w:rsidR="009D7FBA" w:rsidRPr="00893FF5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93FF5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9D7FBA" w:rsidRPr="00893FF5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D7FBA" w:rsidRPr="00893FF5" w:rsidRDefault="009D7FBA" w:rsidP="009D7F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73022B" w:rsidRPr="0073022B" w:rsidRDefault="0073022B" w:rsidP="007302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5.3. Программа дисциплины</w:t>
      </w:r>
      <w:r w:rsidRPr="0073022B">
        <w:rPr>
          <w:rFonts w:ascii="Times New Roman" w:eastAsia="Times New Roman" w:hAnsi="Times New Roman"/>
          <w:b/>
          <w:sz w:val="20"/>
          <w:szCs w:val="20"/>
          <w:lang w:eastAsia="ru-RU"/>
        </w:rPr>
        <w:br/>
      </w: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«ЭКСПЕРИМЕНТАЛЬНАЯ ПСИХОЛОГИЯ»</w:t>
      </w:r>
    </w:p>
    <w:p w:rsidR="0073022B" w:rsidRPr="0073022B" w:rsidRDefault="0073022B" w:rsidP="0073022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0"/>
          <w:szCs w:val="20"/>
          <w:lang w:val="x-none" w:eastAsia="x-none"/>
        </w:rPr>
      </w:pPr>
    </w:p>
    <w:p w:rsidR="0073022B" w:rsidRPr="0073022B" w:rsidRDefault="0073022B" w:rsidP="007302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1. Пояснительная записка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sz w:val="20"/>
          <w:szCs w:val="20"/>
          <w:lang w:eastAsia="ru-RU"/>
        </w:rPr>
        <w:t>Настоящая программа по дисциплине «Экспериментальная психология» устанавливает требования к образовательным результатам и результатам обучения студентов, определяет содержание и виды учебных занятий и способов контроля. Программа дисциплины «Экспериментальная психология» является частью ОПОП в соответствии с ФГОС 3++ по направлению подготовки 37.03.01 «Психология», профиль подготовки «Социальная и организационная психология», уровень – бакалавриат.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sz w:val="20"/>
          <w:szCs w:val="20"/>
          <w:lang w:eastAsia="ru-RU"/>
        </w:rPr>
        <w:t>Изучение дисциплины направлено на знакомство с основами экспериментального метода в системе других методов психологического исследования. Психологический эксперимента раскрывается как предметная исследовательская деятельность и как система нормативов гипотетико-дедуктивных рассуждений, используемого при проверке каузальных гипотез.</w:t>
      </w:r>
    </w:p>
    <w:p w:rsidR="0073022B" w:rsidRPr="0073022B" w:rsidRDefault="0073022B" w:rsidP="007302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022B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Дисциплина «Экспериментальная психология» изучается в 6 и 7 семестрах. Знания и умения, формируемые по дисциплине, необходимы для развития  профессиональных компетенций и трудовых действий, связанных с умением планировать и проводить экспериментальные исследования разной направленности. 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Данная дисциплина имеет пропедевтический характер, т.к. пробуждает познавательный интерес у обучающихся к экспериментальному исследованию и является одной из первых психологических дисциплин, вводящих студентов а в мир исследований психических феноменов и явлений</w:t>
      </w:r>
      <w:r w:rsidRPr="0073022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2. Место в структуре модуля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Дисциплина изучается в четвертом семестре. Дисциплины, для которых данный курс является предшествующим – это дисциплины модулей «Психология в сфере управления» и «Психология в сфере образования»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3. Цели и задачи</w:t>
      </w:r>
    </w:p>
    <w:p w:rsidR="0073022B" w:rsidRPr="0073022B" w:rsidRDefault="0073022B" w:rsidP="007302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i/>
          <w:sz w:val="20"/>
          <w:szCs w:val="20"/>
          <w:lang w:eastAsia="ru-RU"/>
        </w:rPr>
        <w:t>Цель дисциплины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 xml:space="preserve"> -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психолого-педагогической деятельности.</w:t>
      </w:r>
    </w:p>
    <w:p w:rsidR="0073022B" w:rsidRPr="0073022B" w:rsidRDefault="0073022B" w:rsidP="007302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i/>
          <w:sz w:val="20"/>
          <w:szCs w:val="20"/>
          <w:lang w:eastAsia="ru-RU"/>
        </w:rPr>
        <w:t>Задачи дисциплины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:rsidR="0073022B" w:rsidRPr="0073022B" w:rsidRDefault="0073022B" w:rsidP="0073022B">
      <w:pPr>
        <w:numPr>
          <w:ilvl w:val="0"/>
          <w:numId w:val="2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развивать у студентов потребность в овладении основами теоретико-эмпирических методов психологических исследований, теории и практики проведения экспериментальных исследований, приобретения специальных знаний по планированию психологических экспериментов;</w:t>
      </w:r>
    </w:p>
    <w:p w:rsidR="0073022B" w:rsidRPr="0073022B" w:rsidRDefault="0073022B" w:rsidP="0073022B">
      <w:pPr>
        <w:numPr>
          <w:ilvl w:val="0"/>
          <w:numId w:val="2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формировать у студентов потребность в расширении научно-понятийных представлений в области экспериментальной психологии и в овладении обучающимися  систематизированными и структурированными знаниями о сущности, статусе современных экспериментальных исследований в психолого-педагогической сфере;</w:t>
      </w:r>
    </w:p>
    <w:p w:rsidR="0073022B" w:rsidRPr="0073022B" w:rsidRDefault="0073022B" w:rsidP="0073022B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создавать условия для осмысления обучающимся значимости психологических знаний о личности и закономерностях ее развития для осуществления профессиональной деятельности;</w:t>
      </w:r>
    </w:p>
    <w:p w:rsidR="0073022B" w:rsidRPr="0073022B" w:rsidRDefault="0073022B" w:rsidP="0073022B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развивать умения оценивать адекватность выбора методов для выявления поведенческих и личностных проблем обучающихся, связанных с особенностями их развития.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0"/>
          <w:szCs w:val="20"/>
          <w:lang w:eastAsia="x-none"/>
        </w:rPr>
      </w:pPr>
    </w:p>
    <w:p w:rsidR="0073022B" w:rsidRPr="0073022B" w:rsidRDefault="0073022B" w:rsidP="0073022B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Образовательные результаты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3022B" w:rsidRPr="0073022B" w:rsidRDefault="0073022B" w:rsidP="0073022B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x-none"/>
        </w:rPr>
      </w:pPr>
      <w:r w:rsidRPr="0073022B">
        <w:rPr>
          <w:rFonts w:ascii="Times New Roman" w:hAnsi="Times New Roman"/>
          <w:b/>
          <w:sz w:val="20"/>
          <w:szCs w:val="20"/>
          <w:lang w:val="x-none" w:eastAsia="x-none"/>
        </w:rPr>
        <w:t>ОПК-</w:t>
      </w:r>
      <w:r w:rsidRPr="0073022B">
        <w:rPr>
          <w:rFonts w:ascii="Times New Roman" w:hAnsi="Times New Roman"/>
          <w:b/>
          <w:sz w:val="20"/>
          <w:szCs w:val="20"/>
          <w:lang w:eastAsia="x-none"/>
        </w:rPr>
        <w:t>2</w:t>
      </w:r>
      <w:r w:rsidRPr="0073022B">
        <w:rPr>
          <w:rFonts w:ascii="Times New Roman" w:hAnsi="Times New Roman"/>
          <w:sz w:val="20"/>
          <w:szCs w:val="20"/>
          <w:lang w:val="x-none" w:eastAsia="x-none"/>
        </w:rPr>
        <w:t>. Способен применять методы сбора, анализа и</w:t>
      </w:r>
      <w:r w:rsidRPr="0073022B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73022B">
        <w:rPr>
          <w:rFonts w:ascii="Times New Roman" w:hAnsi="Times New Roman"/>
          <w:sz w:val="20"/>
          <w:szCs w:val="20"/>
          <w:lang w:val="x-none" w:eastAsia="x-none"/>
        </w:rPr>
        <w:t>интерпретации эмпирических данных в соответствии с</w:t>
      </w:r>
      <w:r w:rsidRPr="0073022B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73022B">
        <w:rPr>
          <w:rFonts w:ascii="Times New Roman" w:hAnsi="Times New Roman"/>
          <w:sz w:val="20"/>
          <w:szCs w:val="20"/>
          <w:lang w:val="x-none" w:eastAsia="x-none"/>
        </w:rPr>
        <w:t>поставленной задачей, оценивать достоверность эмпирических</w:t>
      </w:r>
      <w:r w:rsidRPr="0073022B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73022B">
        <w:rPr>
          <w:rFonts w:ascii="Times New Roman" w:hAnsi="Times New Roman"/>
          <w:sz w:val="20"/>
          <w:szCs w:val="20"/>
          <w:lang w:val="x-none" w:eastAsia="x-none"/>
        </w:rPr>
        <w:t xml:space="preserve">данных и обоснованность выводов </w:t>
      </w:r>
      <w:r w:rsidRPr="0073022B">
        <w:rPr>
          <w:rFonts w:ascii="Times New Roman" w:hAnsi="Times New Roman"/>
          <w:sz w:val="20"/>
          <w:szCs w:val="20"/>
          <w:lang w:eastAsia="x-none"/>
        </w:rPr>
        <w:t xml:space="preserve"> н</w:t>
      </w:r>
      <w:r w:rsidRPr="0073022B">
        <w:rPr>
          <w:rFonts w:ascii="Times New Roman" w:hAnsi="Times New Roman"/>
          <w:sz w:val="20"/>
          <w:szCs w:val="20"/>
          <w:lang w:val="x-none" w:eastAsia="x-none"/>
        </w:rPr>
        <w:t>аучных исследований</w:t>
      </w:r>
    </w:p>
    <w:p w:rsidR="0073022B" w:rsidRPr="0073022B" w:rsidRDefault="0073022B" w:rsidP="007302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022B">
        <w:rPr>
          <w:rFonts w:ascii="Times New Roman" w:eastAsia="Times New Roman" w:hAnsi="Times New Roman"/>
          <w:sz w:val="24"/>
          <w:szCs w:val="24"/>
          <w:lang w:eastAsia="ru-RU"/>
        </w:rPr>
        <w:t xml:space="preserve">ПК-1. </w:t>
      </w:r>
      <w:r w:rsidRPr="0073022B">
        <w:rPr>
          <w:rFonts w:ascii="Times New Roman" w:hAnsi="Times New Roman"/>
          <w:sz w:val="20"/>
          <w:szCs w:val="20"/>
        </w:rPr>
        <w:t>Способен выявлять типичные психологические проблемы лиц  разных возрастов и  социальных групп.</w:t>
      </w:r>
    </w:p>
    <w:p w:rsidR="0073022B" w:rsidRPr="0073022B" w:rsidRDefault="0073022B" w:rsidP="0073022B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x-none" w:eastAsia="x-none"/>
        </w:rPr>
      </w:pPr>
    </w:p>
    <w:tbl>
      <w:tblPr>
        <w:tblW w:w="492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95"/>
        <w:gridCol w:w="2370"/>
        <w:gridCol w:w="1103"/>
        <w:gridCol w:w="2201"/>
        <w:gridCol w:w="1274"/>
        <w:gridCol w:w="1685"/>
      </w:tblGrid>
      <w:tr w:rsidR="0073022B" w:rsidRPr="0073022B" w:rsidTr="00850FA0">
        <w:trPr>
          <w:trHeight w:val="385"/>
        </w:trPr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3022B" w:rsidRPr="0073022B" w:rsidRDefault="0073022B" w:rsidP="007302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73022B" w:rsidRPr="0073022B" w:rsidTr="00850FA0">
        <w:trPr>
          <w:trHeight w:val="725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Оперирует  знаниями и умениями для проведения различных  психологических исследований,  использует адекватные 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методы диагностики для решения профессиональных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ОР.2.3.1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знания:</w:t>
            </w:r>
          </w:p>
          <w:p w:rsidR="0073022B" w:rsidRPr="0073022B" w:rsidRDefault="0073022B" w:rsidP="0073022B">
            <w:pPr>
              <w:numPr>
                <w:ilvl w:val="0"/>
                <w:numId w:val="26"/>
              </w:numPr>
              <w:tabs>
                <w:tab w:val="num" w:pos="159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 методологии, планирования и организации научных исследований 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(психологических экспериментов и квазиэкспериментов);</w:t>
            </w:r>
          </w:p>
          <w:p w:rsidR="0073022B" w:rsidRPr="0073022B" w:rsidRDefault="0073022B" w:rsidP="0073022B">
            <w:pPr>
              <w:numPr>
                <w:ilvl w:val="0"/>
                <w:numId w:val="26"/>
              </w:numPr>
              <w:tabs>
                <w:tab w:val="num" w:pos="159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основных схем сбора данных в экспериментальных и др. типах исследований и связь их с видами проверяемых гипотез;</w:t>
            </w:r>
          </w:p>
          <w:p w:rsidR="0073022B" w:rsidRPr="0073022B" w:rsidRDefault="0073022B" w:rsidP="0073022B">
            <w:pPr>
              <w:numPr>
                <w:ilvl w:val="0"/>
                <w:numId w:val="26"/>
              </w:numPr>
              <w:tabs>
                <w:tab w:val="num" w:pos="159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специфики применения метода наблюдения и качественных исследований в психологии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ОПК.2.1.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</w:tr>
      <w:tr w:rsidR="0073022B" w:rsidRPr="0073022B" w:rsidTr="00850FA0">
        <w:trPr>
          <w:trHeight w:val="723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ОР.2.3.2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умения:</w:t>
            </w:r>
          </w:p>
          <w:p w:rsidR="0073022B" w:rsidRPr="0073022B" w:rsidRDefault="0073022B" w:rsidP="0073022B">
            <w:pPr>
              <w:numPr>
                <w:ilvl w:val="0"/>
                <w:numId w:val="27"/>
              </w:numPr>
              <w:tabs>
                <w:tab w:val="left" w:pos="266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цели и задачи научного исследования, включая разработку гипотез и экспериментальных моделей;</w:t>
            </w:r>
          </w:p>
          <w:p w:rsidR="0073022B" w:rsidRPr="0073022B" w:rsidRDefault="0073022B" w:rsidP="0073022B">
            <w:pPr>
              <w:numPr>
                <w:ilvl w:val="0"/>
                <w:numId w:val="27"/>
              </w:numPr>
              <w:tabs>
                <w:tab w:val="left" w:pos="266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обосновывать выбор планов для различных типов экспериментальных исследований в психологии;</w:t>
            </w:r>
          </w:p>
          <w:p w:rsidR="0073022B" w:rsidRPr="0073022B" w:rsidRDefault="0073022B" w:rsidP="0073022B">
            <w:pPr>
              <w:numPr>
                <w:ilvl w:val="0"/>
                <w:numId w:val="27"/>
              </w:numPr>
              <w:tabs>
                <w:tab w:val="left" w:pos="266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способы построения выборок – состава участников исследования.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ОПК.2.2.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</w:p>
        </w:tc>
      </w:tr>
      <w:tr w:rsidR="0073022B" w:rsidRPr="0073022B" w:rsidTr="00850FA0">
        <w:trPr>
          <w:trHeight w:val="723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ОР.2.3.3.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опыт применения различных экспериментальных планов, планов корреляционных и квазиэкспериментальных исследований для проверки психологических гипотез.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ОПК.2.3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</w:p>
        </w:tc>
      </w:tr>
      <w:tr w:rsidR="0073022B" w:rsidRPr="0073022B" w:rsidTr="00850FA0">
        <w:trPr>
          <w:trHeight w:val="723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ОР.3.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 способность анализировать актуальное состояние рассматриваемой 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инклюзивного образования, определять круг задач в рамках ее решения, исходя из имеющихся ресурсов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ОР.3.3.1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навыки планирования экспериментального и других типов исследований в области фундаментальной и практической психологии, рассматривающих проблемы личностного и социального характера отдельных лиц, групп населения и (или) 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организаций, в том числе лицам с ограниченными возможностями здоровья и при организации инклюзивного образования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ПК.1.2.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</w:p>
        </w:tc>
      </w:tr>
    </w:tbl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5. Содержание дисциплины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40"/>
        <w:gridCol w:w="3426"/>
        <w:gridCol w:w="829"/>
        <w:gridCol w:w="411"/>
        <w:gridCol w:w="419"/>
        <w:gridCol w:w="620"/>
        <w:gridCol w:w="992"/>
        <w:gridCol w:w="851"/>
        <w:gridCol w:w="709"/>
      </w:tblGrid>
      <w:tr w:rsidR="0073022B" w:rsidRPr="0073022B" w:rsidTr="00850FA0">
        <w:trPr>
          <w:trHeight w:val="203"/>
        </w:trPr>
        <w:tc>
          <w:tcPr>
            <w:tcW w:w="46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124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73022B" w:rsidRPr="0073022B" w:rsidTr="00850FA0">
        <w:trPr>
          <w:trHeight w:val="533"/>
        </w:trPr>
        <w:tc>
          <w:tcPr>
            <w:tcW w:w="46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022B" w:rsidRPr="0073022B" w:rsidTr="00850FA0">
        <w:trPr>
          <w:trHeight w:val="1"/>
        </w:trPr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5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семестр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1.   Экспериментальный метод и нормативы научного исследования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numPr>
                <w:ilvl w:val="1"/>
                <w:numId w:val="23"/>
              </w:numPr>
              <w:tabs>
                <w:tab w:val="left" w:pos="284"/>
                <w:tab w:val="left" w:pos="318"/>
                <w:tab w:val="left" w:pos="459"/>
              </w:tabs>
              <w:spacing w:after="0" w:line="240" w:lineRule="auto"/>
              <w:ind w:left="0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Экспериментальный метод и нормативы научного исследования в психологии. Предпосылки становления экспериментального метода в психологии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numPr>
                <w:ilvl w:val="1"/>
                <w:numId w:val="23"/>
              </w:numPr>
              <w:tabs>
                <w:tab w:val="left" w:pos="284"/>
                <w:tab w:val="left" w:pos="318"/>
                <w:tab w:val="left" w:pos="459"/>
              </w:tabs>
              <w:spacing w:after="0" w:line="240" w:lineRule="auto"/>
              <w:ind w:left="0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Эксперимент как гипотетико-дедуктивный метод. Эксперимент как вид практической деятельности исследователя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numPr>
                <w:ilvl w:val="1"/>
                <w:numId w:val="23"/>
              </w:numPr>
              <w:tabs>
                <w:tab w:val="left" w:pos="284"/>
                <w:tab w:val="left" w:pos="318"/>
                <w:tab w:val="left" w:pos="459"/>
              </w:tabs>
              <w:spacing w:after="0" w:line="240" w:lineRule="auto"/>
              <w:ind w:left="0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Выборочные обследования и выборки участников исследования. Общие представления о планировании экспериментов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numPr>
                <w:ilvl w:val="1"/>
                <w:numId w:val="23"/>
              </w:numPr>
              <w:tabs>
                <w:tab w:val="left" w:pos="284"/>
                <w:tab w:val="left" w:pos="318"/>
                <w:tab w:val="left" w:pos="479"/>
              </w:tabs>
              <w:spacing w:after="0" w:line="240" w:lineRule="auto"/>
              <w:ind w:left="0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Планирование как условие установления экспериментальных эффектов. Качественные исследования и количественное оценивание экспериментальных эффектов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tabs>
                <w:tab w:val="left" w:pos="433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2. Научные исследования в психологии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numPr>
                <w:ilvl w:val="1"/>
                <w:numId w:val="28"/>
              </w:numPr>
              <w:tabs>
                <w:tab w:val="left" w:pos="0"/>
                <w:tab w:val="left" w:pos="261"/>
                <w:tab w:val="left" w:pos="46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единичного случая и интраиндивидуальный эксперимент. Межгрупповые и кроссиндивидуальные схемы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numPr>
                <w:ilvl w:val="1"/>
                <w:numId w:val="28"/>
              </w:numPr>
              <w:tabs>
                <w:tab w:val="left" w:pos="0"/>
                <w:tab w:val="left" w:pos="261"/>
                <w:tab w:val="left" w:pos="46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Планирование факторных экспериментов. Специальные планы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tabs>
                <w:tab w:val="left" w:pos="0"/>
                <w:tab w:val="left" w:pos="261"/>
                <w:tab w:val="left" w:pos="4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итого за 6 семестр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  <w:tr w:rsidR="0073022B" w:rsidRPr="0073022B" w:rsidTr="00850FA0">
        <w:trPr>
          <w:trHeight w:val="1"/>
        </w:trPr>
        <w:tc>
          <w:tcPr>
            <w:tcW w:w="94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 семестр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tabs>
                <w:tab w:val="left" w:pos="433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2. Научные исследования в психологии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tabs>
                <w:tab w:val="left" w:pos="0"/>
                <w:tab w:val="left" w:pos="261"/>
                <w:tab w:val="left" w:pos="46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Планирование факторных экспериментов. Специальные планы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numPr>
                <w:ilvl w:val="1"/>
                <w:numId w:val="28"/>
              </w:numPr>
              <w:tabs>
                <w:tab w:val="left" w:pos="0"/>
                <w:tab w:val="left" w:pos="295"/>
                <w:tab w:val="left" w:pos="46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Корреляционный подход в психологии. Психологическое наблюдение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numPr>
                <w:ilvl w:val="1"/>
                <w:numId w:val="28"/>
              </w:numPr>
              <w:tabs>
                <w:tab w:val="left" w:pos="0"/>
                <w:tab w:val="left" w:pos="261"/>
                <w:tab w:val="left" w:pos="46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Типы экспериментов. Квазиэкспериментальный подход в психологических исследованиях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numPr>
                <w:ilvl w:val="1"/>
                <w:numId w:val="28"/>
              </w:numPr>
              <w:tabs>
                <w:tab w:val="left" w:pos="0"/>
                <w:tab w:val="left" w:pos="261"/>
                <w:tab w:val="left" w:pos="46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Лонгитюдный метод. Кросскультурные исследования в психологии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tabs>
                <w:tab w:val="left" w:pos="0"/>
                <w:tab w:val="left" w:pos="261"/>
                <w:tab w:val="left" w:pos="4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за 7 семестр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  <w:tr w:rsidR="0073022B" w:rsidRPr="0073022B" w:rsidTr="00850FA0">
        <w:trPr>
          <w:trHeight w:val="1"/>
        </w:trPr>
        <w:tc>
          <w:tcPr>
            <w:tcW w:w="4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180</w:t>
            </w:r>
          </w:p>
        </w:tc>
      </w:tr>
    </w:tbl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5.2. Методы обучения</w:t>
      </w:r>
    </w:p>
    <w:p w:rsidR="0073022B" w:rsidRPr="0073022B" w:rsidRDefault="0073022B" w:rsidP="0073022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Традиционные (лекция, семинар, практическое занятие)</w:t>
      </w: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pacing w:val="-1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 xml:space="preserve">На лекционных и практических занятиях используются </w:t>
      </w:r>
      <w:r w:rsidRPr="0073022B">
        <w:rPr>
          <w:rFonts w:ascii="Times New Roman" w:eastAsia="Times New Roman" w:hAnsi="Times New Roman"/>
          <w:iCs/>
          <w:spacing w:val="-1"/>
          <w:sz w:val="20"/>
          <w:szCs w:val="20"/>
          <w:lang w:eastAsia="ru-RU"/>
        </w:rPr>
        <w:t>активные и интерактивные методы обучения, среди которых:</w:t>
      </w: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iCs/>
          <w:spacing w:val="-1"/>
          <w:sz w:val="20"/>
          <w:szCs w:val="20"/>
          <w:lang w:eastAsia="ru-RU"/>
        </w:rPr>
        <w:t xml:space="preserve">- 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- интерактивные технологии (организация групповых дискуссий; работа по подгруппам);</w:t>
      </w: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- информационно-коммуникативные технологии (занятия с использованием мультимедийных презентаций);</w:t>
      </w: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- активные технологии; выполнение творческих заданий.</w:t>
      </w:r>
    </w:p>
    <w:p w:rsidR="0073022B" w:rsidRPr="0073022B" w:rsidRDefault="0073022B" w:rsidP="0073022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6. Технологическая карта дисциплины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6.1. </w:t>
      </w:r>
      <w:r w:rsidRPr="0073022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>Рейтинг-план 6 семестр</w:t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3"/>
        <w:gridCol w:w="945"/>
        <w:gridCol w:w="4535"/>
        <w:gridCol w:w="992"/>
        <w:gridCol w:w="709"/>
        <w:gridCol w:w="567"/>
        <w:gridCol w:w="567"/>
        <w:gridCol w:w="579"/>
      </w:tblGrid>
      <w:tr w:rsidR="0073022B" w:rsidRPr="0073022B" w:rsidTr="00850FA0">
        <w:trPr>
          <w:trHeight w:val="372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4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5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ОР.2.3.1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знания:</w:t>
            </w:r>
          </w:p>
          <w:p w:rsidR="0073022B" w:rsidRPr="0073022B" w:rsidRDefault="0073022B" w:rsidP="0073022B">
            <w:pPr>
              <w:numPr>
                <w:ilvl w:val="0"/>
                <w:numId w:val="26"/>
              </w:numPr>
              <w:tabs>
                <w:tab w:val="num" w:pos="159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 методологии, планирования и организации научных исследований (психологических экспериментов и квазиэкспериментов);</w:t>
            </w:r>
          </w:p>
          <w:p w:rsidR="0073022B" w:rsidRPr="0073022B" w:rsidRDefault="0073022B" w:rsidP="0073022B">
            <w:pPr>
              <w:numPr>
                <w:ilvl w:val="0"/>
                <w:numId w:val="26"/>
              </w:numPr>
              <w:tabs>
                <w:tab w:val="num" w:pos="159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основных схем сбора данных в экспериментальных и др. типах исследований и связь их с видами проверяемых гипотез;</w:t>
            </w:r>
          </w:p>
          <w:p w:rsidR="0073022B" w:rsidRPr="0073022B" w:rsidRDefault="0073022B" w:rsidP="0073022B">
            <w:pPr>
              <w:numPr>
                <w:ilvl w:val="0"/>
                <w:numId w:val="26"/>
              </w:numPr>
              <w:tabs>
                <w:tab w:val="num" w:pos="159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специфики применения метода наблюдения и качественных исследований в психологии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ОР.2.3.2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умения:</w:t>
            </w:r>
          </w:p>
          <w:p w:rsidR="0073022B" w:rsidRPr="0073022B" w:rsidRDefault="0073022B" w:rsidP="0073022B">
            <w:pPr>
              <w:numPr>
                <w:ilvl w:val="0"/>
                <w:numId w:val="27"/>
              </w:numPr>
              <w:tabs>
                <w:tab w:val="left" w:pos="266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цели и задачи научного исследования, включая разработку гипотез и экспериментальных моделей;</w:t>
            </w:r>
          </w:p>
          <w:p w:rsidR="0073022B" w:rsidRPr="0073022B" w:rsidRDefault="0073022B" w:rsidP="0073022B">
            <w:pPr>
              <w:numPr>
                <w:ilvl w:val="0"/>
                <w:numId w:val="27"/>
              </w:numPr>
              <w:tabs>
                <w:tab w:val="left" w:pos="266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обосновывать выбор планов для различных типов экспериментальных исследований в психологии;</w:t>
            </w:r>
          </w:p>
          <w:p w:rsidR="0073022B" w:rsidRPr="0073022B" w:rsidRDefault="0073022B" w:rsidP="0073022B">
            <w:pPr>
              <w:numPr>
                <w:ilvl w:val="0"/>
                <w:numId w:val="27"/>
              </w:numPr>
              <w:tabs>
                <w:tab w:val="left" w:pos="266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способы построения выборок – состава участников исследования.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ОР.2.3.3.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опыт применения различных экспериментальных планов, планов корреляционных и квазиэкспериментальных исследований для проверки психологических гипотез.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ОР.3.3.1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навыки планирования экспериментального и других типов исследований в области фундаментальной и практической психологии, рассматривающих 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73022B" w:rsidRPr="0073022B" w:rsidTr="00850FA0">
        <w:trPr>
          <w:trHeight w:val="300"/>
        </w:trPr>
        <w:tc>
          <w:tcPr>
            <w:tcW w:w="82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семестр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</w:tr>
      <w:tr w:rsidR="0073022B" w:rsidRPr="0073022B" w:rsidTr="00850FA0">
        <w:trPr>
          <w:trHeight w:val="300"/>
        </w:trPr>
        <w:tc>
          <w:tcPr>
            <w:tcW w:w="82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73022B" w:rsidRPr="0073022B" w:rsidTr="00850FA0">
        <w:trPr>
          <w:trHeight w:val="300"/>
        </w:trPr>
        <w:tc>
          <w:tcPr>
            <w:tcW w:w="82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i/>
          <w:sz w:val="20"/>
          <w:szCs w:val="20"/>
          <w:lang w:eastAsia="ru-RU"/>
        </w:rPr>
        <w:t>Рейтинг-план 7 семестр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3"/>
        <w:gridCol w:w="945"/>
        <w:gridCol w:w="4535"/>
        <w:gridCol w:w="992"/>
        <w:gridCol w:w="709"/>
        <w:gridCol w:w="567"/>
        <w:gridCol w:w="567"/>
        <w:gridCol w:w="579"/>
      </w:tblGrid>
      <w:tr w:rsidR="0073022B" w:rsidRPr="0073022B" w:rsidTr="00850FA0">
        <w:trPr>
          <w:trHeight w:val="372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4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Число заданий за семест</w:t>
            </w: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</w:t>
            </w: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5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ОР.2.3.1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знания:</w:t>
            </w:r>
          </w:p>
          <w:p w:rsidR="0073022B" w:rsidRPr="0073022B" w:rsidRDefault="0073022B" w:rsidP="0073022B">
            <w:pPr>
              <w:numPr>
                <w:ilvl w:val="0"/>
                <w:numId w:val="26"/>
              </w:numPr>
              <w:tabs>
                <w:tab w:val="num" w:pos="159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 методологии, планирования и организации научных исследований (психологических экспериментов и квазиэкспериментов);</w:t>
            </w:r>
          </w:p>
          <w:p w:rsidR="0073022B" w:rsidRPr="0073022B" w:rsidRDefault="0073022B" w:rsidP="0073022B">
            <w:pPr>
              <w:numPr>
                <w:ilvl w:val="0"/>
                <w:numId w:val="26"/>
              </w:numPr>
              <w:tabs>
                <w:tab w:val="num" w:pos="159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основных схем сбора данных в экспериментальных и др. типах исследований и связь их с видами проверяемых гипотез;</w:t>
            </w:r>
          </w:p>
          <w:p w:rsidR="0073022B" w:rsidRPr="0073022B" w:rsidRDefault="0073022B" w:rsidP="0073022B">
            <w:pPr>
              <w:numPr>
                <w:ilvl w:val="0"/>
                <w:numId w:val="26"/>
              </w:numPr>
              <w:tabs>
                <w:tab w:val="num" w:pos="159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специфики применения метода наблюдения и качественных исследований в психологии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ОР.2.3.2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умения:</w:t>
            </w:r>
          </w:p>
          <w:p w:rsidR="0073022B" w:rsidRPr="0073022B" w:rsidRDefault="0073022B" w:rsidP="0073022B">
            <w:pPr>
              <w:numPr>
                <w:ilvl w:val="0"/>
                <w:numId w:val="27"/>
              </w:numPr>
              <w:tabs>
                <w:tab w:val="left" w:pos="266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ставить цели и задачи научного исследования, включая разработку гипотез и экспериментальных моделей;</w:t>
            </w:r>
          </w:p>
          <w:p w:rsidR="0073022B" w:rsidRPr="0073022B" w:rsidRDefault="0073022B" w:rsidP="0073022B">
            <w:pPr>
              <w:numPr>
                <w:ilvl w:val="0"/>
                <w:numId w:val="27"/>
              </w:numPr>
              <w:tabs>
                <w:tab w:val="left" w:pos="266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обосновывать выбор планов для различных типов экспериментальных исследований в психологии;</w:t>
            </w:r>
          </w:p>
          <w:p w:rsidR="0073022B" w:rsidRPr="0073022B" w:rsidRDefault="0073022B" w:rsidP="0073022B">
            <w:pPr>
              <w:numPr>
                <w:ilvl w:val="0"/>
                <w:numId w:val="27"/>
              </w:numPr>
              <w:tabs>
                <w:tab w:val="left" w:pos="266"/>
              </w:tabs>
              <w:spacing w:after="0" w:line="240" w:lineRule="auto"/>
              <w:ind w:left="18"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способы построения выборок – состава участников исследования.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ОР.2.3.3.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опыт применения различных экспериментальных планов, планов корреляционных и квазиэкспериментальных исследований для проверки психологических гипотез.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73022B" w:rsidRPr="0073022B" w:rsidTr="00850FA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ОР.3.3.1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навыки планирования экспериментального и других типов исследований в области фундаментальной и практической психологии, рассматривающих 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73022B" w:rsidRPr="0073022B" w:rsidTr="00850FA0">
        <w:trPr>
          <w:trHeight w:val="300"/>
        </w:trPr>
        <w:tc>
          <w:tcPr>
            <w:tcW w:w="82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семестр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</w:tr>
      <w:tr w:rsidR="0073022B" w:rsidRPr="0073022B" w:rsidTr="00850FA0">
        <w:trPr>
          <w:trHeight w:val="300"/>
        </w:trPr>
        <w:tc>
          <w:tcPr>
            <w:tcW w:w="82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73022B" w:rsidRPr="0073022B" w:rsidTr="00850FA0">
        <w:trPr>
          <w:trHeight w:val="300"/>
        </w:trPr>
        <w:tc>
          <w:tcPr>
            <w:tcW w:w="82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022B" w:rsidRPr="0073022B" w:rsidRDefault="0073022B" w:rsidP="00730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7. Учебно-методическое и информационное обеспечение</w:t>
      </w:r>
    </w:p>
    <w:p w:rsidR="0073022B" w:rsidRPr="0073022B" w:rsidRDefault="0073022B" w:rsidP="00730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7.1. </w:t>
      </w:r>
      <w:r w:rsidRPr="0073022B">
        <w:rPr>
          <w:rFonts w:ascii="Times New Roman" w:eastAsia="Times New Roman" w:hAnsi="Times New Roman"/>
          <w:bCs/>
          <w:i/>
          <w:iCs/>
          <w:sz w:val="20"/>
          <w:szCs w:val="20"/>
          <w:lang w:eastAsia="ru-RU"/>
        </w:rPr>
        <w:t>Основная литература</w:t>
      </w:r>
    </w:p>
    <w:p w:rsidR="0073022B" w:rsidRPr="0073022B" w:rsidRDefault="0073022B" w:rsidP="0073022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Бреслав Г. М. Основы психологического исследования: учеб.пособие для студентов вузов: рек. УМО по классич. университет.образованию/ Г. М.Бреслав. — М.: Академия, 2010.</w:t>
      </w:r>
    </w:p>
    <w:p w:rsidR="0073022B" w:rsidRPr="0073022B" w:rsidRDefault="0073022B" w:rsidP="0073022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 xml:space="preserve">Корнилова Т. В. Экспериментальная психология. В 2 ч. : учебник для академического бакалавриата. – М.: Юрайт, 2019. </w:t>
      </w:r>
      <w:r w:rsidRPr="0073022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640 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 w:rsidRPr="0073022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.  URL: </w:t>
      </w:r>
      <w:hyperlink r:id="rId29" w:anchor="page/2" w:history="1">
        <w:r w:rsidRPr="0073022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ru-RU"/>
          </w:rPr>
          <w:t>https://biblio-online.ru/viewer/eksperimentalnaya-psihologiya-v-2-ch-chast-1-437469#page/2</w:t>
        </w:r>
      </w:hyperlink>
      <w:r w:rsidRPr="0073022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</w:p>
    <w:p w:rsidR="0073022B" w:rsidRPr="0073022B" w:rsidRDefault="0073022B" w:rsidP="0073022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 xml:space="preserve">Носс И.Н. Экспериментальная психология. Учебник и практикум для академического бакалавриата [Электронный ресурс]. 2019, 321 с. </w:t>
      </w:r>
      <w:r w:rsidRPr="0073022B">
        <w:rPr>
          <w:rFonts w:ascii="Times New Roman" w:eastAsia="Times New Roman" w:hAnsi="Times New Roman"/>
          <w:sz w:val="20"/>
          <w:szCs w:val="20"/>
          <w:lang w:val="en-US" w:eastAsia="ru-RU"/>
        </w:rPr>
        <w:t>URL: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hyperlink r:id="rId30" w:history="1">
        <w:r w:rsidRPr="0073022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ru-RU"/>
          </w:rPr>
          <w:t>https://biblio-online.ru/book/eksperimentalnaya-psihologiya-433160</w:t>
        </w:r>
      </w:hyperlink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 xml:space="preserve"> .</w:t>
      </w:r>
    </w:p>
    <w:p w:rsidR="0073022B" w:rsidRPr="0073022B" w:rsidRDefault="0073022B" w:rsidP="0073022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 xml:space="preserve">Руденко А. М. Экспериментальная психология: учеб.пособие. Ростов н/Д: Феникс, 2011. − 285 с. </w:t>
      </w: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i/>
          <w:sz w:val="20"/>
          <w:szCs w:val="20"/>
          <w:lang w:eastAsia="ru-RU"/>
        </w:rPr>
        <w:t>7.2. Дополнительная литература:</w:t>
      </w:r>
    </w:p>
    <w:p w:rsidR="0073022B" w:rsidRPr="0073022B" w:rsidRDefault="0073022B" w:rsidP="0073022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Диянова, З. В. </w:t>
      </w:r>
      <w:r w:rsidRPr="0073022B">
        <w:rPr>
          <w:rFonts w:ascii="Times New Roman" w:eastAsia="Times New Roman" w:hAnsi="Times New Roman"/>
          <w:color w:val="000000"/>
          <w:sz w:val="20"/>
          <w:szCs w:val="20"/>
          <w:shd w:val="clear" w:color="auto" w:fill="FFFFFF"/>
          <w:lang w:eastAsia="ru-RU"/>
        </w:rPr>
        <w:t> Общая и экспериментальная психология. Практикум : учебное пособие для вузов / З. В. Диянова, Т. М. Щеголева, О. П. Фролова ; под общей редакцией О. П. Фроловой. — 2-е изд., испр. и доп. — Москва : Издательство Юрайт, 2020. — 402 с. — (Высшее образование). — ISBN 978-5-534-11863-6. — Текст : электронный // ЭБС Юрайт [сайт]. — URL: </w:t>
      </w:r>
      <w:hyperlink r:id="rId31" w:tgtFrame="_blank" w:history="1">
        <w:r w:rsidRPr="0073022B">
          <w:rPr>
            <w:rFonts w:ascii="Times New Roman" w:eastAsia="Times New Roman" w:hAnsi="Times New Roman"/>
            <w:color w:val="486C97"/>
            <w:sz w:val="20"/>
            <w:szCs w:val="20"/>
            <w:u w:val="single"/>
            <w:shd w:val="clear" w:color="auto" w:fill="FFFFFF"/>
            <w:lang w:eastAsia="ru-RU"/>
          </w:rPr>
          <w:t>https://urait.ru/bcode/454067</w:t>
        </w:r>
      </w:hyperlink>
      <w:r w:rsidRPr="0073022B">
        <w:rPr>
          <w:rFonts w:ascii="Times New Roman" w:eastAsia="Times New Roman" w:hAnsi="Times New Roman"/>
          <w:color w:val="000000"/>
          <w:sz w:val="20"/>
          <w:szCs w:val="20"/>
          <w:shd w:val="clear" w:color="auto" w:fill="FFFFFF"/>
          <w:lang w:eastAsia="ru-RU"/>
        </w:rPr>
        <w:t> (дата обращения: 15.02.2021).</w:t>
      </w:r>
    </w:p>
    <w:p w:rsidR="0073022B" w:rsidRPr="0073022B" w:rsidRDefault="0073022B" w:rsidP="0073022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Дружинин, В. Н. </w:t>
      </w:r>
      <w:r w:rsidRPr="0073022B">
        <w:rPr>
          <w:rFonts w:ascii="Times New Roman" w:eastAsia="Times New Roman" w:hAnsi="Times New Roman"/>
          <w:color w:val="000000"/>
          <w:sz w:val="20"/>
          <w:szCs w:val="20"/>
          <w:shd w:val="clear" w:color="auto" w:fill="FFFFFF"/>
          <w:lang w:eastAsia="ru-RU"/>
        </w:rPr>
        <w:t> Экспериментальная психология : учебное пособие для вузов / В. Н. Дружинин. — 2-е изд., доп. — Москва : Издательство Юрайт, 2020. — 386 с. — (Высшее образование). — ISBN 978-5-534-09236-3. — Текст : электронный // ЭБС Юрайт [сайт]. — URL: </w:t>
      </w:r>
      <w:hyperlink r:id="rId32" w:tgtFrame="_blank" w:history="1">
        <w:r w:rsidRPr="0073022B">
          <w:rPr>
            <w:rFonts w:ascii="Times New Roman" w:eastAsia="Times New Roman" w:hAnsi="Times New Roman"/>
            <w:color w:val="486C97"/>
            <w:sz w:val="20"/>
            <w:szCs w:val="20"/>
            <w:u w:val="single"/>
            <w:shd w:val="clear" w:color="auto" w:fill="FFFFFF"/>
            <w:lang w:eastAsia="ru-RU"/>
          </w:rPr>
          <w:t>https://urait.ru/bcode/455710</w:t>
        </w:r>
      </w:hyperlink>
      <w:r w:rsidRPr="0073022B">
        <w:rPr>
          <w:rFonts w:ascii="Times New Roman" w:eastAsia="Times New Roman" w:hAnsi="Times New Roman"/>
          <w:color w:val="000000"/>
          <w:sz w:val="20"/>
          <w:szCs w:val="20"/>
          <w:shd w:val="clear" w:color="auto" w:fill="FFFFFF"/>
          <w:lang w:eastAsia="ru-RU"/>
        </w:rPr>
        <w:t> (дата обращения: 15.02.2021).</w:t>
      </w:r>
    </w:p>
    <w:p w:rsidR="0073022B" w:rsidRPr="0073022B" w:rsidRDefault="0073022B" w:rsidP="0073022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73022B">
        <w:rPr>
          <w:rFonts w:ascii="Times New Roman" w:eastAsia="Times New Roman" w:hAnsi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lastRenderedPageBreak/>
        <w:t>Елисеев, О. П. </w:t>
      </w:r>
      <w:r w:rsidRPr="0073022B">
        <w:rPr>
          <w:rFonts w:ascii="Times New Roman" w:eastAsia="Times New Roman" w:hAnsi="Times New Roman"/>
          <w:color w:val="000000"/>
          <w:sz w:val="20"/>
          <w:szCs w:val="20"/>
          <w:shd w:val="clear" w:color="auto" w:fill="FFFFFF"/>
          <w:lang w:eastAsia="ru-RU"/>
        </w:rPr>
        <w:t> Экспериментальная психология личности : учебник для вузов / О. П. Елисеев. — Москва : Издательство Юрайт, 2020. — 389 с. — (Высшее образование). — ISBN 978-5-534-09519-7. — Текст : электронный // ЭБС Юрайт [сайт]. — URL: </w:t>
      </w:r>
      <w:hyperlink r:id="rId33" w:tgtFrame="_blank" w:history="1">
        <w:r w:rsidRPr="0073022B">
          <w:rPr>
            <w:rFonts w:ascii="Times New Roman" w:eastAsia="Times New Roman" w:hAnsi="Times New Roman"/>
            <w:color w:val="486C97"/>
            <w:sz w:val="20"/>
            <w:szCs w:val="20"/>
            <w:u w:val="single"/>
            <w:shd w:val="clear" w:color="auto" w:fill="FFFFFF"/>
            <w:lang w:eastAsia="ru-RU"/>
          </w:rPr>
          <w:t>https://urait.ru/bcode/454128</w:t>
        </w:r>
      </w:hyperlink>
      <w:r w:rsidRPr="0073022B">
        <w:rPr>
          <w:rFonts w:ascii="Times New Roman" w:eastAsia="Times New Roman" w:hAnsi="Times New Roman"/>
          <w:color w:val="000000"/>
          <w:sz w:val="20"/>
          <w:szCs w:val="20"/>
          <w:shd w:val="clear" w:color="auto" w:fill="FFFFFF"/>
          <w:lang w:eastAsia="ru-RU"/>
        </w:rPr>
        <w:t> (дата обращения: 15.02.2021).</w:t>
      </w: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3022B" w:rsidRPr="0073022B" w:rsidRDefault="0073022B" w:rsidP="0073022B">
      <w:pPr>
        <w:tabs>
          <w:tab w:val="left" w:pos="359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i/>
          <w:iCs/>
          <w:sz w:val="20"/>
          <w:szCs w:val="20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3022B" w:rsidRPr="0073022B" w:rsidRDefault="0073022B" w:rsidP="00730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1. Лебедева О.В.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ab/>
        <w:t>Общая психология: эмоционально-волевая сфера и психические состояния человека: Курс лекций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ab/>
        <w:t>Нижний Новгород: НГПУ, 2012</w:t>
      </w:r>
    </w:p>
    <w:p w:rsidR="0073022B" w:rsidRPr="0073022B" w:rsidRDefault="0073022B" w:rsidP="00730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2. Общая психология: краткий курс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ab/>
        <w:t>Москва: Издательство «Рипол-Классик», 2016, http://biblioclub.ru/index.php? page=book&amp;id=480223</w:t>
      </w:r>
    </w:p>
    <w:p w:rsidR="0073022B" w:rsidRPr="0073022B" w:rsidRDefault="0073022B" w:rsidP="00730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i/>
          <w:iCs/>
          <w:color w:val="000000"/>
          <w:sz w:val="20"/>
          <w:szCs w:val="20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73022B">
        <w:rPr>
          <w:rFonts w:ascii="Times New Roman" w:hAnsi="Times New Roman"/>
          <w:color w:val="000000"/>
          <w:sz w:val="20"/>
          <w:szCs w:val="20"/>
          <w:lang w:eastAsia="ru-RU"/>
        </w:rPr>
        <w:t>Интернет ресурсы: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7"/>
        <w:gridCol w:w="5555"/>
      </w:tblGrid>
      <w:tr w:rsidR="0073022B" w:rsidRPr="0073022B" w:rsidTr="00850FA0">
        <w:trPr>
          <w:trHeight w:val="315"/>
        </w:trPr>
        <w:tc>
          <w:tcPr>
            <w:tcW w:w="3637" w:type="dxa"/>
            <w:shd w:val="clear" w:color="auto" w:fill="auto"/>
          </w:tcPr>
          <w:p w:rsidR="0073022B" w:rsidRPr="0073022B" w:rsidRDefault="00D042B5" w:rsidP="00730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hyperlink r:id="rId34" w:history="1"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http://biblioclub.ru/index.php?page=main_ub</w:t>
              </w:r>
            </w:hyperlink>
          </w:p>
        </w:tc>
        <w:tc>
          <w:tcPr>
            <w:tcW w:w="6108" w:type="dxa"/>
            <w:shd w:val="clear" w:color="auto" w:fill="auto"/>
          </w:tcPr>
          <w:p w:rsidR="0073022B" w:rsidRPr="0073022B" w:rsidRDefault="0073022B" w:rsidP="0073022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ЭБС «Университетская библиотека онлайн»</w:t>
            </w:r>
          </w:p>
        </w:tc>
      </w:tr>
      <w:tr w:rsidR="0073022B" w:rsidRPr="0073022B" w:rsidTr="00850FA0">
        <w:trPr>
          <w:trHeight w:val="315"/>
        </w:trPr>
        <w:tc>
          <w:tcPr>
            <w:tcW w:w="3637" w:type="dxa"/>
            <w:shd w:val="clear" w:color="auto" w:fill="auto"/>
          </w:tcPr>
          <w:p w:rsidR="0073022B" w:rsidRPr="0073022B" w:rsidRDefault="00D042B5" w:rsidP="0073022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hyperlink r:id="rId35" w:history="1"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https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://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elibrary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.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ru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/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defaultx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.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asp</w:t>
              </w:r>
            </w:hyperlink>
          </w:p>
        </w:tc>
        <w:tc>
          <w:tcPr>
            <w:tcW w:w="6108" w:type="dxa"/>
            <w:shd w:val="clear" w:color="auto" w:fill="auto"/>
          </w:tcPr>
          <w:p w:rsidR="0073022B" w:rsidRPr="0073022B" w:rsidRDefault="0073022B" w:rsidP="0073022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Научная электронная библиотека</w:t>
            </w:r>
          </w:p>
        </w:tc>
      </w:tr>
      <w:tr w:rsidR="0073022B" w:rsidRPr="0073022B" w:rsidTr="00850FA0">
        <w:trPr>
          <w:trHeight w:val="330"/>
        </w:trPr>
        <w:tc>
          <w:tcPr>
            <w:tcW w:w="3637" w:type="dxa"/>
            <w:shd w:val="clear" w:color="auto" w:fill="auto"/>
          </w:tcPr>
          <w:p w:rsidR="0073022B" w:rsidRPr="0073022B" w:rsidRDefault="00D042B5" w:rsidP="0073022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hyperlink r:id="rId36" w:history="1"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https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://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mgou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.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ru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/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nauka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/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ob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-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aspiranture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/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elektronno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-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bibliotechnye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eastAsia="ru-RU"/>
                </w:rPr>
                <w:t>-</w:t>
              </w:r>
              <w:r w:rsidR="0073022B" w:rsidRPr="0073022B">
                <w:rPr>
                  <w:rFonts w:ascii="Times New Roman" w:eastAsia="Times New Roman" w:hAnsi="Times New Roman"/>
                  <w:i/>
                  <w:color w:val="000000"/>
                  <w:sz w:val="20"/>
                  <w:szCs w:val="20"/>
                  <w:u w:val="single"/>
                  <w:lang w:val="en-US" w:eastAsia="ru-RU"/>
                </w:rPr>
                <w:t>sistemy</w:t>
              </w:r>
            </w:hyperlink>
          </w:p>
        </w:tc>
        <w:tc>
          <w:tcPr>
            <w:tcW w:w="6108" w:type="dxa"/>
            <w:shd w:val="clear" w:color="auto" w:fill="auto"/>
          </w:tcPr>
          <w:p w:rsidR="0073022B" w:rsidRPr="0073022B" w:rsidRDefault="0073022B" w:rsidP="0073022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02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8. Фонды оценочных средств</w:t>
      </w:r>
    </w:p>
    <w:p w:rsidR="0073022B" w:rsidRPr="0073022B" w:rsidRDefault="0073022B" w:rsidP="007302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Фонд оценочных средств представлен в Приложении 1.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9. Материально-техническое обеспечение образовательного процесса по дисциплине</w:t>
      </w:r>
    </w:p>
    <w:p w:rsidR="0073022B" w:rsidRPr="0073022B" w:rsidRDefault="0073022B" w:rsidP="0073022B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9.1. Описание материально-технической базы</w:t>
      </w:r>
      <w:r w:rsidRPr="0073022B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</w:p>
    <w:p w:rsidR="0073022B" w:rsidRPr="0073022B" w:rsidRDefault="0073022B" w:rsidP="0073022B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sz w:val="20"/>
          <w:szCs w:val="20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73022B" w:rsidRPr="0073022B" w:rsidRDefault="0073022B" w:rsidP="00730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</w:p>
    <w:p w:rsidR="0073022B" w:rsidRPr="0073022B" w:rsidRDefault="0073022B" w:rsidP="0073022B">
      <w:pPr>
        <w:spacing w:after="0" w:line="240" w:lineRule="auto"/>
        <w:ind w:firstLine="851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3022B" w:rsidRPr="0073022B" w:rsidRDefault="0073022B" w:rsidP="0073022B">
      <w:pPr>
        <w:spacing w:after="0" w:line="240" w:lineRule="auto"/>
        <w:ind w:firstLine="851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Информационные технологии: технология мультимедиа, Интернет-технология.</w:t>
      </w:r>
    </w:p>
    <w:p w:rsidR="0073022B" w:rsidRPr="0073022B" w:rsidRDefault="0073022B" w:rsidP="0073022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>Технические и электронные средства обучения и контроля знаний студентов:</w:t>
      </w:r>
    </w:p>
    <w:p w:rsidR="0073022B" w:rsidRPr="0073022B" w:rsidRDefault="0073022B" w:rsidP="0073022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022B">
        <w:rPr>
          <w:rFonts w:ascii="Times New Roman" w:eastAsia="Times New Roman" w:hAnsi="Times New Roman"/>
          <w:sz w:val="20"/>
          <w:szCs w:val="20"/>
          <w:lang w:eastAsia="ru-RU"/>
        </w:rPr>
        <w:t xml:space="preserve">- ЭУМК в системе </w:t>
      </w:r>
      <w:r w:rsidRPr="0073022B">
        <w:rPr>
          <w:rFonts w:ascii="Times New Roman" w:eastAsia="Times New Roman" w:hAnsi="Times New Roman"/>
          <w:sz w:val="20"/>
          <w:szCs w:val="20"/>
          <w:lang w:val="en-US" w:eastAsia="ru-RU"/>
        </w:rPr>
        <w:t>Moodle</w:t>
      </w:r>
    </w:p>
    <w:p w:rsidR="001B21E7" w:rsidRDefault="001B21E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</w:rPr>
      </w:pPr>
      <w:r w:rsidRPr="008D0934">
        <w:rPr>
          <w:rFonts w:ascii="Times New Roman" w:hAnsi="Times New Roman"/>
          <w:b/>
        </w:rPr>
        <w:lastRenderedPageBreak/>
        <w:t>5.4. ПРОГРАММА ДИСЦИПЛИНЫ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</w:rPr>
      </w:pPr>
      <w:r w:rsidRPr="008D0934">
        <w:rPr>
          <w:rFonts w:ascii="Times New Roman" w:hAnsi="Times New Roman"/>
          <w:b/>
          <w:bCs/>
          <w:sz w:val="28"/>
        </w:rPr>
        <w:t>«</w:t>
      </w:r>
      <w:r w:rsidRPr="008D0934">
        <w:rPr>
          <w:rFonts w:ascii="Times New Roman" w:hAnsi="Times New Roman"/>
          <w:b/>
        </w:rPr>
        <w:t>Психодиагностика. Практикум по организационной психологии</w:t>
      </w:r>
      <w:r w:rsidRPr="008D0934">
        <w:rPr>
          <w:rFonts w:ascii="Times New Roman" w:hAnsi="Times New Roman"/>
          <w:b/>
          <w:bCs/>
          <w:sz w:val="28"/>
        </w:rPr>
        <w:t>»</w:t>
      </w:r>
    </w:p>
    <w:p w:rsidR="009D7FBA" w:rsidRPr="008D0934" w:rsidRDefault="009D7FBA" w:rsidP="009D7F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1. Пояснительная записка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</w:rPr>
        <w:t>В дисциплине «Психодиагностика. Практикум по организационной психологии» последовательно изучаются основные научные концепции, конструкты и понятия, методы систематизации и описания индивидуально-психологических различий. Дисциплина «Психодиагностика. Практикум по организационной психологии» направлена на обучение  бакалавров психологического направления подготовки, обладающего спектром  общепрофессиональных и профессиональных компетенций, связанных с развитием способности решать стандартные задачи профессиональной деятельности на основе известных теоретико-методологических концепций, современных психолого-педагогических исследований,  с учетом основных требований, предъявляемых к исследованиям социального развития личности. Практическое применение курса находит в сфере прогнозировании социального поведения, при консультировании и оказании психотерапевтической помощи, прогнозировании психологических последствий изменения среды.</w:t>
      </w:r>
    </w:p>
    <w:p w:rsidR="009D7FBA" w:rsidRPr="008D0934" w:rsidRDefault="009D7FBA" w:rsidP="009D7F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Дисциплина изучается в 6 семестре в рамках модуля «Основы научно-исследовательской и психодиагностической деятельности», формирующих компетенции и расширяющих кругозор в области профессиональных знаний и опыта.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2. Место в структуре модуля</w:t>
      </w:r>
    </w:p>
    <w:p w:rsidR="009D7FBA" w:rsidRPr="008D0934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Дисциплина «Психодиагностика. Практикум по организационной психологии» входит в модуль «Основы научно-исследовательской и психодиагностической деятельности», включенный в структуру универсального бакалавриата и являющийся обязательным в системе бакалаврской подготовки по направлениям 37.03.01 Психология. Дисциплина «Психодиагностика социального развития» тесно связана с такими дисциплинами модуля, как «Экспериментальная психология», «Методологические основы психологии», «Математические методы в психологии», что позволяет обеспечить целостный взгляд на особенности планирования, организации и проведения психологических исследований.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3. Цели и задачи</w:t>
      </w:r>
    </w:p>
    <w:p w:rsidR="009D7FBA" w:rsidRPr="008D0934" w:rsidRDefault="009D7FBA" w:rsidP="009D7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</w:rPr>
      </w:pPr>
      <w:r w:rsidRPr="008D0934">
        <w:rPr>
          <w:rFonts w:ascii="Times New Roman" w:hAnsi="Times New Roman"/>
          <w:i/>
          <w:iCs/>
        </w:rPr>
        <w:t>Цель дисциплины</w:t>
      </w:r>
      <w:r w:rsidRPr="008D0934">
        <w:rPr>
          <w:rFonts w:ascii="Times New Roman" w:hAnsi="Times New Roman"/>
          <w:spacing w:val="3"/>
        </w:rPr>
        <w:t xml:space="preserve"> – </w:t>
      </w:r>
      <w:r w:rsidRPr="008D0934">
        <w:rPr>
          <w:rFonts w:ascii="Times New Roman" w:hAnsi="Times New Roman"/>
        </w:rPr>
        <w:t>формирование у студентов в рамках профессиональных компетенций системы базовых знаний и практических навыков проведения углубленного психолого-педагогического изучения обучающихся, навыков интерпретационной работы с разного рода данными, полученными в ходе психодиагностической деятельности, а также выявление причин и механизмов нарушений в обучении, развитии и социальной адаптации</w:t>
      </w:r>
    </w:p>
    <w:p w:rsidR="009D7FBA" w:rsidRPr="008D0934" w:rsidRDefault="009D7FBA" w:rsidP="009D7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</w:rPr>
      </w:pPr>
      <w:r w:rsidRPr="008D0934">
        <w:rPr>
          <w:rFonts w:ascii="Times New Roman" w:hAnsi="Times New Roman"/>
          <w:i/>
          <w:iCs/>
        </w:rPr>
        <w:t>Задачи дисциплины:</w:t>
      </w:r>
    </w:p>
    <w:p w:rsidR="009D7FBA" w:rsidRPr="008D0934" w:rsidRDefault="009D7FBA" w:rsidP="00FF7432">
      <w:pPr>
        <w:pStyle w:val="30"/>
        <w:numPr>
          <w:ilvl w:val="0"/>
          <w:numId w:val="14"/>
        </w:numPr>
        <w:shd w:val="clear" w:color="auto" w:fill="auto"/>
        <w:spacing w:before="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осуществление социально-психологической диагностики для раннего выявления различного рода проблем у учащихся, определения причин их возникновения и поиск наиболее эффективных способов профилактики и преодоления;</w:t>
      </w:r>
    </w:p>
    <w:p w:rsidR="009D7FBA" w:rsidRPr="008D0934" w:rsidRDefault="009D7FBA" w:rsidP="00FF7432">
      <w:pPr>
        <w:pStyle w:val="30"/>
        <w:numPr>
          <w:ilvl w:val="0"/>
          <w:numId w:val="14"/>
        </w:numPr>
        <w:shd w:val="clear" w:color="auto" w:fill="auto"/>
        <w:spacing w:before="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осуществление индивидуального сопровождения учащегося, направленного на преодоление проблем, возникших у него в процессе обучения, общения, на этапе выбора профиля обучения и профессионального самоопределения;</w:t>
      </w:r>
    </w:p>
    <w:p w:rsidR="009D7FBA" w:rsidRPr="008D0934" w:rsidRDefault="009D7FBA" w:rsidP="00FF7432">
      <w:pPr>
        <w:pStyle w:val="30"/>
        <w:numPr>
          <w:ilvl w:val="0"/>
          <w:numId w:val="14"/>
        </w:numPr>
        <w:shd w:val="clear" w:color="auto" w:fill="auto"/>
        <w:spacing w:before="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проведение комплекса мероприятий для выявления и сопровождения учащихся девиантного поведения;</w:t>
      </w:r>
    </w:p>
    <w:p w:rsidR="009D7FBA" w:rsidRPr="008D0934" w:rsidRDefault="009D7FBA" w:rsidP="00FF7432">
      <w:pPr>
        <w:pStyle w:val="30"/>
        <w:numPr>
          <w:ilvl w:val="0"/>
          <w:numId w:val="14"/>
        </w:numPr>
        <w:shd w:val="clear" w:color="auto" w:fill="auto"/>
        <w:spacing w:before="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обеспечение преемственности в процессе обучения и сопровождения проблемного ребенка;</w:t>
      </w:r>
    </w:p>
    <w:p w:rsidR="009D7FBA" w:rsidRPr="008D0934" w:rsidRDefault="009D7FBA" w:rsidP="00FF7432">
      <w:pPr>
        <w:pStyle w:val="30"/>
        <w:numPr>
          <w:ilvl w:val="0"/>
          <w:numId w:val="14"/>
        </w:numPr>
        <w:shd w:val="clear" w:color="auto" w:fill="auto"/>
        <w:spacing w:before="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реализация программ, направленных на профилактику проблем в учебной, социальной и эмоционально-волевой сферах;</w:t>
      </w:r>
    </w:p>
    <w:p w:rsidR="009D7FBA" w:rsidRPr="008D0934" w:rsidRDefault="009D7FBA" w:rsidP="00FF7432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осуществление информационной поддержки учащихся, учителей и родителей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9D7FBA" w:rsidRPr="00847288" w:rsidRDefault="009D7FBA" w:rsidP="009D7F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ОПК-3 - способен выбирать адекватные, надежные и валидные методы количественной и качественной психологической оценки, организовывать сбор данных для решения задач психодиагностики в заданной области исследований и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9D7FBA" w:rsidRPr="00847288" w:rsidRDefault="009D7FBA" w:rsidP="009D7F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 xml:space="preserve">ПК-2 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спо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собен проводить  диагностику ин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теллектуальных, 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чностных и эмоционально-волевых особенностей, лиц разных воз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растных и социальных групп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4. Образовательные результаты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924"/>
        <w:gridCol w:w="2347"/>
        <w:gridCol w:w="1372"/>
        <w:gridCol w:w="1985"/>
        <w:gridCol w:w="1454"/>
        <w:gridCol w:w="1664"/>
      </w:tblGrid>
      <w:tr w:rsidR="009D7FBA" w:rsidRPr="008D0934" w:rsidTr="00850FA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lastRenderedPageBreak/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C6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7B91">
              <w:rPr>
                <w:rFonts w:ascii="Times New Roman" w:hAnsi="Times New Roman"/>
              </w:rPr>
              <w:t xml:space="preserve">Код </w:t>
            </w:r>
            <w:r w:rsidR="008C6765" w:rsidRPr="00FD7B91">
              <w:rPr>
                <w:rFonts w:ascii="Times New Roman" w:hAnsi="Times New Roman"/>
              </w:rPr>
              <w:t>ИДК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9D7FBA" w:rsidRPr="008D0934" w:rsidTr="00850FA0">
        <w:trPr>
          <w:trHeight w:val="1590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ОР.2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ОР.2.4.1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Демонстрирует знания об основных </w:t>
            </w:r>
            <w:r w:rsidRPr="008D0934">
              <w:rPr>
                <w:rFonts w:ascii="Times New Roman" w:hAnsi="Times New Roman"/>
                <w:color w:val="000000"/>
              </w:rPr>
              <w:t>методах систематизации и описания индивидуально-психологических различий.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ОПК-</w:t>
            </w:r>
            <w:r w:rsidR="00272528">
              <w:rPr>
                <w:rFonts w:ascii="Times New Roman" w:hAnsi="Times New Roman"/>
              </w:rPr>
              <w:t>3</w:t>
            </w:r>
            <w:r w:rsidR="00FD7B91">
              <w:rPr>
                <w:rFonts w:ascii="Times New Roman" w:hAnsi="Times New Roman"/>
              </w:rPr>
              <w:t>.3</w:t>
            </w: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D7B91" w:rsidRPr="008D0934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D7FBA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ПК-2</w:t>
            </w:r>
            <w:r w:rsidR="00FD7B91">
              <w:rPr>
                <w:rFonts w:ascii="Times New Roman" w:hAnsi="Times New Roman"/>
              </w:rPr>
              <w:t>.1</w:t>
            </w:r>
          </w:p>
          <w:p w:rsidR="00FD7B91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ПК-2.2</w:t>
            </w:r>
          </w:p>
          <w:p w:rsidR="00FD7B91" w:rsidRPr="008D0934" w:rsidRDefault="00FD7B91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ПК-2.3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Доклад с презентацией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Контрольное тестирование 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Диагностическое задание</w:t>
            </w:r>
          </w:p>
        </w:tc>
      </w:tr>
      <w:tr w:rsidR="009D7FBA" w:rsidRPr="008D0934" w:rsidTr="00850FA0">
        <w:trPr>
          <w:trHeight w:val="1590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ОР.2.4.2.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Демонстрирует навыки </w:t>
            </w:r>
            <w:r w:rsidRPr="008D0934">
              <w:rPr>
                <w:rFonts w:ascii="Times New Roman" w:hAnsi="Times New Roman"/>
                <w:color w:val="000000"/>
              </w:rPr>
              <w:t xml:space="preserve">решения стандартных задач </w:t>
            </w:r>
            <w:r w:rsidRPr="008D0934">
              <w:rPr>
                <w:rFonts w:ascii="Times New Roman" w:hAnsi="Times New Roman"/>
              </w:rPr>
              <w:t>профессиональной деятельности с применением информационно-коммуникационных технологий</w:t>
            </w:r>
          </w:p>
        </w:tc>
        <w:tc>
          <w:tcPr>
            <w:tcW w:w="14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5. Содержание дисциплины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8D0934">
        <w:rPr>
          <w:rFonts w:ascii="Times New Roman" w:hAnsi="Times New Roman"/>
          <w:bCs/>
          <w:i/>
        </w:rPr>
        <w:t>5.1. Тематический план «</w:t>
      </w:r>
      <w:r w:rsidRPr="008D0934">
        <w:rPr>
          <w:rFonts w:ascii="Times New Roman" w:hAnsi="Times New Roman"/>
        </w:rPr>
        <w:t>Психодиагностика. Практикум по организационной психологии</w:t>
      </w:r>
      <w:r w:rsidRPr="008D0934">
        <w:rPr>
          <w:rFonts w:ascii="Times New Roman" w:hAnsi="Times New Roman"/>
          <w:bCs/>
          <w:i/>
        </w:rPr>
        <w:t>»</w:t>
      </w:r>
    </w:p>
    <w:tbl>
      <w:tblPr>
        <w:tblW w:w="5089" w:type="pct"/>
        <w:tblLayout w:type="fixed"/>
        <w:tblLook w:val="0000" w:firstRow="0" w:lastRow="0" w:firstColumn="0" w:lastColumn="0" w:noHBand="0" w:noVBand="0"/>
      </w:tblPr>
      <w:tblGrid>
        <w:gridCol w:w="3934"/>
        <w:gridCol w:w="827"/>
        <w:gridCol w:w="546"/>
        <w:gridCol w:w="280"/>
        <w:gridCol w:w="756"/>
        <w:gridCol w:w="1371"/>
        <w:gridCol w:w="1197"/>
        <w:gridCol w:w="829"/>
      </w:tblGrid>
      <w:tr w:rsidR="009D7FBA" w:rsidRPr="008D0934" w:rsidTr="00850FA0">
        <w:trPr>
          <w:trHeight w:val="203"/>
        </w:trPr>
        <w:tc>
          <w:tcPr>
            <w:tcW w:w="3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9D7FBA" w:rsidRPr="008D0934" w:rsidTr="00850FA0">
        <w:trPr>
          <w:trHeight w:val="533"/>
        </w:trPr>
        <w:tc>
          <w:tcPr>
            <w:tcW w:w="393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Контактная СР (в т.ч.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Лекции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Лаб.р.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Pr="008D0934">
              <w:rPr>
                <w:rFonts w:ascii="Times New Roman" w:hAnsi="Times New Roman"/>
                <w:b/>
                <w:color w:val="000000"/>
                <w:szCs w:val="27"/>
                <w:shd w:val="clear" w:color="auto" w:fill="FFFFFF"/>
              </w:rPr>
              <w:t>Классификация психодиагностических методик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23</w:t>
            </w:r>
          </w:p>
        </w:tc>
      </w:tr>
      <w:tr w:rsidR="009D7FBA" w:rsidRPr="008D0934" w:rsidTr="00850FA0">
        <w:trPr>
          <w:trHeight w:val="89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Тема 1.1. </w:t>
            </w:r>
            <w:r w:rsidRPr="008D093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Психодиагностическое обследование и исследование больших и малых групп.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11</w:t>
            </w: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Тема 1.2 </w:t>
            </w:r>
            <w:r w:rsidRPr="008D093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Особенности построения и интерпретации группового психологического профиля.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12</w:t>
            </w: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  <w:bCs/>
              </w:rPr>
              <w:t xml:space="preserve">Раздел 2. </w:t>
            </w:r>
            <w:r w:rsidRPr="008D0934">
              <w:rPr>
                <w:rFonts w:ascii="Times New Roman" w:hAnsi="Times New Roman"/>
                <w:b/>
                <w:bCs/>
                <w:color w:val="000000"/>
                <w:shd w:val="clear" w:color="auto" w:fill="FAFAFA"/>
              </w:rPr>
              <w:t> </w:t>
            </w:r>
            <w:r w:rsidRPr="008D0934">
              <w:rPr>
                <w:rFonts w:ascii="Times New Roman" w:hAnsi="Times New Roman"/>
                <w:b/>
              </w:rPr>
              <w:t>Психодиагностика межличностных отношений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33</w:t>
            </w: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Тема 2.1. </w:t>
            </w:r>
            <w:r w:rsidRPr="008D093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Методы социометрических измерений и внешнегрупповой референтометрии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17</w:t>
            </w: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Тема 2.2</w:t>
            </w:r>
            <w:r w:rsidRPr="008D093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 xml:space="preserve"> Тест диагностики интерперсональных отношений Т.Лири: постановка разных типов диагностических задач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16</w:t>
            </w: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b/>
                <w:bCs/>
              </w:rPr>
              <w:t xml:space="preserve">Раздел 3. </w:t>
            </w:r>
            <w:r w:rsidRPr="008D0934">
              <w:rPr>
                <w:rFonts w:ascii="Times New Roman" w:hAnsi="Times New Roman"/>
                <w:b/>
                <w:color w:val="000000"/>
                <w:szCs w:val="27"/>
                <w:shd w:val="clear" w:color="auto" w:fill="FFFFFF"/>
              </w:rPr>
              <w:t>Психодиагностика супружеских и детско-родительских отношений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52</w:t>
            </w: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pStyle w:val="12"/>
              <w:shd w:val="clear" w:color="auto" w:fill="auto"/>
              <w:tabs>
                <w:tab w:val="left" w:pos="898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D0934">
              <w:rPr>
                <w:rFonts w:ascii="Times New Roman" w:hAnsi="Times New Roman" w:cs="Times New Roman"/>
                <w:sz w:val="24"/>
                <w:lang w:eastAsia="ru-RU"/>
              </w:rPr>
              <w:t xml:space="preserve">Тема 3.1. </w:t>
            </w:r>
            <w:r w:rsidRPr="008D0934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Семейное консультирование. Специфика. Основные проблемы в системах отношений «супруг-супруга» и «родитель - ребёнок».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3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18</w:t>
            </w: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pStyle w:val="12"/>
              <w:shd w:val="clear" w:color="auto" w:fill="auto"/>
              <w:tabs>
                <w:tab w:val="left" w:pos="898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D0934">
              <w:rPr>
                <w:rFonts w:ascii="Times New Roman" w:hAnsi="Times New Roman" w:cs="Times New Roman"/>
                <w:sz w:val="24"/>
                <w:lang w:eastAsia="ru-RU"/>
              </w:rPr>
              <w:t>Тема 3.2.</w:t>
            </w:r>
            <w:r w:rsidRPr="008D093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0934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Методы диагностики </w:t>
            </w:r>
            <w:r w:rsidRPr="008D0934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lastRenderedPageBreak/>
              <w:t>супружеских отношений.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3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18</w:t>
            </w:r>
          </w:p>
        </w:tc>
      </w:tr>
      <w:tr w:rsidR="009D7FBA" w:rsidRPr="008D0934" w:rsidTr="00850FA0">
        <w:trPr>
          <w:trHeight w:val="1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pStyle w:val="12"/>
              <w:shd w:val="clear" w:color="auto" w:fill="auto"/>
              <w:tabs>
                <w:tab w:val="left" w:pos="898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D0934"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 xml:space="preserve">Тема 3.3 </w:t>
            </w:r>
            <w:r w:rsidRPr="008D0934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Методы «скорой» диагностики.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16</w:t>
            </w:r>
          </w:p>
        </w:tc>
      </w:tr>
      <w:tr w:rsidR="009D7FBA" w:rsidRPr="008D0934" w:rsidTr="00850FA0">
        <w:trPr>
          <w:trHeight w:val="357"/>
        </w:trPr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108</w:t>
            </w:r>
          </w:p>
        </w:tc>
      </w:tr>
    </w:tbl>
    <w:p w:rsidR="009D7FBA" w:rsidRPr="008D0934" w:rsidRDefault="009D7FBA" w:rsidP="009D7FBA">
      <w:pPr>
        <w:spacing w:after="0" w:line="240" w:lineRule="auto"/>
        <w:rPr>
          <w:rFonts w:ascii="Times New Roman" w:hAnsi="Times New Roman"/>
          <w:bCs/>
          <w:i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8D0934">
        <w:rPr>
          <w:rFonts w:ascii="Times New Roman" w:hAnsi="Times New Roman"/>
          <w:bCs/>
          <w:i/>
        </w:rPr>
        <w:t>5.2. Методы обучения</w:t>
      </w:r>
    </w:p>
    <w:p w:rsidR="009D7FBA" w:rsidRPr="008D0934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 xml:space="preserve">Интерактивная лекция; </w:t>
      </w:r>
      <w:r w:rsidRPr="008D0934">
        <w:rPr>
          <w:rFonts w:ascii="Times New Roman" w:hAnsi="Times New Roman"/>
          <w:bCs/>
        </w:rPr>
        <w:t xml:space="preserve">частично-поисковый, исследовательский, практический </w:t>
      </w:r>
      <w:r w:rsidRPr="008D0934">
        <w:rPr>
          <w:rFonts w:ascii="Times New Roman" w:hAnsi="Times New Roman"/>
        </w:rPr>
        <w:t>методы; дискуссия, метод проектов.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6. Рейтинг-план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8D0934">
        <w:rPr>
          <w:rFonts w:ascii="Times New Roman" w:hAnsi="Times New Roman"/>
          <w:bCs/>
          <w:i/>
        </w:rPr>
        <w:t>6.1. Рейтинг-план («</w:t>
      </w:r>
      <w:r w:rsidRPr="008D0934">
        <w:rPr>
          <w:rFonts w:ascii="Times New Roman" w:hAnsi="Times New Roman"/>
        </w:rPr>
        <w:t>Психодиагностика. Практикум по организационной психологии</w:t>
      </w:r>
      <w:r w:rsidRPr="008D0934">
        <w:rPr>
          <w:rFonts w:ascii="Times New Roman" w:hAnsi="Times New Roman"/>
          <w:bCs/>
          <w:i/>
        </w:rPr>
        <w:t>»)</w:t>
      </w:r>
    </w:p>
    <w:tbl>
      <w:tblPr>
        <w:tblW w:w="494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4"/>
        <w:gridCol w:w="1510"/>
        <w:gridCol w:w="1836"/>
        <w:gridCol w:w="75"/>
        <w:gridCol w:w="1647"/>
        <w:gridCol w:w="962"/>
        <w:gridCol w:w="964"/>
        <w:gridCol w:w="965"/>
        <w:gridCol w:w="1094"/>
      </w:tblGrid>
      <w:tr w:rsidR="009D7FBA" w:rsidRPr="008D0934" w:rsidTr="00850FA0">
        <w:trPr>
          <w:trHeight w:val="292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934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934">
              <w:rPr>
                <w:rFonts w:ascii="Times New Roman" w:hAnsi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9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205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9D7FBA" w:rsidRPr="008D0934" w:rsidTr="00850FA0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color w:val="000000"/>
              </w:rPr>
              <w:t>Мини-мальный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D0934">
              <w:rPr>
                <w:rFonts w:ascii="Times New Roman" w:hAnsi="Times New Roman"/>
                <w:color w:val="000000"/>
              </w:rPr>
              <w:t>Макси-мальный</w:t>
            </w:r>
          </w:p>
        </w:tc>
      </w:tr>
      <w:tr w:rsidR="009D7FBA" w:rsidRPr="008D0934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0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Pr="008D0934">
              <w:rPr>
                <w:rFonts w:ascii="Times New Roman" w:hAnsi="Times New Roman"/>
                <w:b/>
                <w:color w:val="000000"/>
                <w:szCs w:val="27"/>
                <w:shd w:val="clear" w:color="auto" w:fill="FFFFFF"/>
              </w:rPr>
              <w:t>Классификация психодиагностических методик</w:t>
            </w:r>
            <w:r w:rsidRPr="008D0934">
              <w:rPr>
                <w:rFonts w:ascii="Times New Roman" w:hAnsi="Times New Roman"/>
                <w:color w:val="000000"/>
                <w:szCs w:val="27"/>
                <w:shd w:val="clear" w:color="auto" w:fill="FFFFFF"/>
              </w:rPr>
              <w:t> </w:t>
            </w:r>
          </w:p>
        </w:tc>
      </w:tr>
      <w:tr w:rsidR="009D7FBA" w:rsidRPr="008D0934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ОР.2.4.1</w:t>
            </w:r>
          </w:p>
          <w:p w:rsidR="009D7FBA" w:rsidRPr="008D0934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Оценка презентации и доклада по критериям</w:t>
            </w:r>
          </w:p>
        </w:tc>
        <w:tc>
          <w:tcPr>
            <w:tcW w:w="9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10-15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15</w:t>
            </w:r>
          </w:p>
        </w:tc>
      </w:tr>
      <w:tr w:rsidR="009D7FBA" w:rsidRPr="008D0934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9D7FBA" w:rsidRPr="008D0934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3</w:t>
            </w: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Контрольное тестирование по разделу 1</w:t>
            </w: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Тестовый контроль по разделу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10-15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15</w:t>
            </w:r>
          </w:p>
        </w:tc>
      </w:tr>
      <w:tr w:rsidR="009D7FBA" w:rsidRPr="008D0934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0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  <w:bCs/>
              </w:rPr>
              <w:t xml:space="preserve">Раздел 2. </w:t>
            </w:r>
            <w:r w:rsidRPr="008D0934">
              <w:rPr>
                <w:rFonts w:ascii="Times New Roman" w:hAnsi="Times New Roman"/>
                <w:b/>
              </w:rPr>
              <w:t>Психодиагностика межличностных отношений</w:t>
            </w:r>
          </w:p>
        </w:tc>
      </w:tr>
      <w:tr w:rsidR="009D7FBA" w:rsidRPr="008D0934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ОР.2.4.1</w:t>
            </w:r>
          </w:p>
          <w:p w:rsidR="009D7FBA" w:rsidRPr="008D0934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Контрольное тестирование по разделу 2</w:t>
            </w: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Тестовый контроль по разделу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10-15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15</w:t>
            </w:r>
          </w:p>
        </w:tc>
      </w:tr>
      <w:tr w:rsidR="009D7FBA" w:rsidRPr="008D0934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</w:t>
            </w: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Диагностическое задание</w:t>
            </w: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Оценка навыка работы с методиками; умений анализировать,обобщать результаты диагностики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10-15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15</w:t>
            </w:r>
          </w:p>
        </w:tc>
      </w:tr>
      <w:tr w:rsidR="009D7FBA" w:rsidRPr="008D0934" w:rsidTr="00850FA0">
        <w:trPr>
          <w:trHeight w:val="300"/>
        </w:trPr>
        <w:tc>
          <w:tcPr>
            <w:tcW w:w="946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b/>
                <w:bCs/>
              </w:rPr>
              <w:t>Раздел 3</w:t>
            </w:r>
            <w:r w:rsidRPr="008D0934">
              <w:rPr>
                <w:rFonts w:ascii="Times New Roman" w:hAnsi="Times New Roman"/>
                <w:b/>
                <w:color w:val="000000"/>
                <w:szCs w:val="27"/>
                <w:shd w:val="clear" w:color="auto" w:fill="FFFFFF"/>
              </w:rPr>
              <w:t xml:space="preserve"> Психодиагностика супружеских и детско-родительских отношений</w:t>
            </w:r>
          </w:p>
        </w:tc>
      </w:tr>
      <w:tr w:rsidR="009D7FBA" w:rsidRPr="008D0934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6</w:t>
            </w:r>
          </w:p>
        </w:tc>
        <w:tc>
          <w:tcPr>
            <w:tcW w:w="151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ОР.2.4.1</w:t>
            </w:r>
          </w:p>
          <w:p w:rsidR="009D7FBA" w:rsidRPr="008D0934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Практическоориентированное  задание</w:t>
            </w: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Оценка навыка постановки профессиональных задач в области научно исследовательской и практической деятельности - умений анализировать,обобщать результаты диагностики;  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5-10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</w:tr>
      <w:tr w:rsidR="009D7FBA" w:rsidRPr="008D0934" w:rsidTr="00850FA0">
        <w:trPr>
          <w:trHeight w:val="300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</w:t>
            </w: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30</w:t>
            </w:r>
          </w:p>
        </w:tc>
      </w:tr>
      <w:tr w:rsidR="009D7FBA" w:rsidRPr="008D0934" w:rsidTr="00850FA0">
        <w:trPr>
          <w:trHeight w:val="300"/>
        </w:trPr>
        <w:tc>
          <w:tcPr>
            <w:tcW w:w="740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100</w:t>
            </w:r>
          </w:p>
        </w:tc>
      </w:tr>
    </w:tbl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8D0934">
        <w:rPr>
          <w:rFonts w:ascii="Times New Roman" w:hAnsi="Times New Roman"/>
          <w:bCs/>
          <w:i/>
        </w:rPr>
        <w:t xml:space="preserve">7.1. </w:t>
      </w:r>
      <w:r w:rsidRPr="008D0934">
        <w:rPr>
          <w:rFonts w:ascii="Times New Roman" w:hAnsi="Times New Roman"/>
          <w:bCs/>
          <w:i/>
          <w:iCs/>
        </w:rPr>
        <w:t>Основная литература</w:t>
      </w:r>
    </w:p>
    <w:p w:rsidR="009D7FBA" w:rsidRPr="008D0934" w:rsidRDefault="009D7FBA" w:rsidP="00FF7432">
      <w:pPr>
        <w:numPr>
          <w:ilvl w:val="0"/>
          <w:numId w:val="12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lastRenderedPageBreak/>
        <w:t>Абрамова, Г.С. Практическая психология : учебное пособие / Г.С. Абрамова. - Москва : Прометей, 2018. - 541 с. : ил. - ISBN 978-5-906879-70-7 ; То же [Электронный ресурс]. - URL: </w:t>
      </w:r>
      <w:hyperlink r:id="rId37" w:history="1">
        <w:r w:rsidRPr="008D0934">
          <w:rPr>
            <w:rStyle w:val="af5"/>
            <w:rFonts w:ascii="Times New Roman" w:hAnsi="Times New Roman"/>
          </w:rPr>
          <w:t>http://biblioclub.ru/index.php?page=book&amp;id=483174</w:t>
        </w:r>
      </w:hyperlink>
    </w:p>
    <w:p w:rsidR="009D7FBA" w:rsidRPr="008D0934" w:rsidRDefault="009D7FBA" w:rsidP="00FF7432">
      <w:pPr>
        <w:numPr>
          <w:ilvl w:val="0"/>
          <w:numId w:val="12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 xml:space="preserve">Нартова-Бочавер, С.К. Дифференциальная психология : учебное пособие / С.К. Нартова-Бочавер. - 5-е изд., стер. - Москва : Издательство «Флинта», 2016. - 282 с. : ил. - (Библиотека психолога). - Библиогр.: с. 263-269. - ISBN 978-5-9765-2052-3 ; То же [Электронный ресурс]. - URL: </w:t>
      </w:r>
      <w:hyperlink r:id="rId38" w:history="1">
        <w:r w:rsidRPr="008D0934">
          <w:rPr>
            <w:rStyle w:val="af5"/>
            <w:rFonts w:ascii="Times New Roman" w:hAnsi="Times New Roman"/>
          </w:rPr>
          <w:t>http://biblioclub.ru/index.php?page=book&amp;id=461012</w:t>
        </w:r>
      </w:hyperlink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8D0934">
        <w:rPr>
          <w:rFonts w:ascii="Times New Roman" w:hAnsi="Times New Roman"/>
          <w:bCs/>
          <w:i/>
          <w:iCs/>
        </w:rPr>
        <w:t>7.2. Дополнительная литература</w:t>
      </w:r>
    </w:p>
    <w:p w:rsidR="009D7FBA" w:rsidRPr="008D0934" w:rsidRDefault="009D7FBA" w:rsidP="00FF7432">
      <w:pPr>
        <w:pStyle w:val="a4"/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D0934">
        <w:rPr>
          <w:rFonts w:ascii="Times New Roman" w:hAnsi="Times New Roman" w:cs="Times New Roman"/>
        </w:rPr>
        <w:t xml:space="preserve">Попова, Т.В. Ассоциативный эксперимент в психологии : учебное пособие / Т.В. Попова. - 3-е изд., стереотип. - Москва : Издательство «Флинта», 2016. - 72 с. - (Библиотека психолога). - ISBN 978-5-89349-791-5 ; То же [Электронный ресурс]. - URL: </w:t>
      </w:r>
      <w:hyperlink r:id="rId39" w:history="1">
        <w:r w:rsidRPr="008D0934">
          <w:rPr>
            <w:rStyle w:val="af5"/>
            <w:rFonts w:ascii="Times New Roman" w:hAnsi="Times New Roman" w:cs="Times New Roman"/>
          </w:rPr>
          <w:t>http://biblioclub.ru/index.php?page=book&amp;id=83464</w:t>
        </w:r>
      </w:hyperlink>
    </w:p>
    <w:p w:rsidR="009D7FBA" w:rsidRPr="008D0934" w:rsidRDefault="009D7FBA" w:rsidP="00FF7432">
      <w:pPr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 xml:space="preserve">Практикум по дифференциальной психодиагностике профессиональной пригодности : учебное пособие / ред. В.А. Бодров. - Москва : ПЕР СЭ, 2003. - 768 с. - (Современное образование). - ISBN 5-9292-0048-3 ; То же [Электронный ресурс]. - URL: </w:t>
      </w:r>
      <w:hyperlink r:id="rId40" w:history="1">
        <w:r w:rsidRPr="008D0934">
          <w:rPr>
            <w:rStyle w:val="af5"/>
            <w:rFonts w:ascii="Times New Roman" w:hAnsi="Times New Roman"/>
          </w:rPr>
          <w:t>http://biblioclub.ru/index.php?page=book&amp;id=233276</w:t>
        </w:r>
      </w:hyperlink>
      <w:r w:rsidRPr="008D0934">
        <w:rPr>
          <w:rFonts w:ascii="Times New Roman" w:hAnsi="Times New Roman"/>
        </w:rPr>
        <w:t xml:space="preserve"> </w:t>
      </w:r>
    </w:p>
    <w:p w:rsidR="009D7FBA" w:rsidRPr="008D0934" w:rsidRDefault="009D7FBA" w:rsidP="009D7FBA">
      <w:pPr>
        <w:pStyle w:val="a4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D0934">
        <w:rPr>
          <w:rFonts w:ascii="Times New Roman" w:hAnsi="Times New Roman" w:cs="Times New Roman"/>
        </w:rPr>
        <w:t xml:space="preserve">      3. Майборода, Т.А. Качественные и количественные методы исследований в психологии : учебное пособие / Т.А. Майборода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- 102 с. : ил. ; То же [Электронный ресурс]. - URL: </w:t>
      </w:r>
      <w:hyperlink r:id="rId41" w:history="1">
        <w:r w:rsidRPr="008D0934">
          <w:rPr>
            <w:rStyle w:val="af5"/>
            <w:rFonts w:ascii="Times New Roman" w:hAnsi="Times New Roman" w:cs="Times New Roman"/>
          </w:rPr>
          <w:t>http://biblioclub.ru/index.php?page=book&amp;id=459091</w:t>
        </w:r>
      </w:hyperlink>
      <w:r w:rsidRPr="008D0934">
        <w:rPr>
          <w:rFonts w:ascii="Times New Roman" w:hAnsi="Times New Roman" w:cs="Times New Roman"/>
        </w:rPr>
        <w:t xml:space="preserve"> </w:t>
      </w:r>
    </w:p>
    <w:p w:rsidR="009D7FBA" w:rsidRPr="008D0934" w:rsidRDefault="009D7FBA" w:rsidP="009D7FBA">
      <w:pPr>
        <w:pStyle w:val="a4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8D0934">
        <w:rPr>
          <w:rFonts w:ascii="Times New Roman" w:hAnsi="Times New Roman"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9D7FBA" w:rsidRPr="008D0934" w:rsidRDefault="009D7FBA" w:rsidP="00FF7432">
      <w:pPr>
        <w:pStyle w:val="a4"/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0934">
        <w:rPr>
          <w:rFonts w:ascii="Times New Roman" w:hAnsi="Times New Roman" w:cs="Times New Roman"/>
        </w:rPr>
        <w:t xml:space="preserve">Шульмин, В.А. Основы научных исследований: учебное пособие / В.А. Шульмин ; Поволжский государственный технологический университет. - Йошкар-Ола : ПГТУ, 2014. - 180 с. : табл. - Библиогр. в кн. - ISBN 978-5-8158-1343-4 ; То же [Электронный ресурс]. - URL: </w:t>
      </w:r>
      <w:hyperlink r:id="rId42" w:history="1">
        <w:r w:rsidRPr="008D0934">
          <w:rPr>
            <w:rStyle w:val="af5"/>
            <w:rFonts w:ascii="Times New Roman" w:hAnsi="Times New Roman" w:cs="Times New Roman"/>
          </w:rPr>
          <w:t>http://biblioclub.ru/index.php?page=book&amp;id=439335</w:t>
        </w:r>
      </w:hyperlink>
    </w:p>
    <w:p w:rsidR="009D7FBA" w:rsidRPr="008D0934" w:rsidRDefault="009D7FBA" w:rsidP="00FF7432">
      <w:pPr>
        <w:pStyle w:val="a4"/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D0934">
        <w:rPr>
          <w:rFonts w:ascii="Times New Roman" w:hAnsi="Times New Roman" w:cs="Times New Roman"/>
        </w:rPr>
        <w:t xml:space="preserve">Цагарелли, Ю.А. Системная диагностика человека и развитие психических функций : учебное пособие / Ю.А. Цагарелли ; Институт экономики, управления и права (г. Казань), Международное научно-производственное объединение «Акцептор». - Казань : Познание, 2009. - 492 с. : табл., схем. - ISBN 978-5-8399-0313-5 ; То же [Электронный ресурс]. - URL: </w:t>
      </w:r>
      <w:hyperlink r:id="rId43" w:history="1">
        <w:r w:rsidRPr="008D0934">
          <w:rPr>
            <w:rStyle w:val="af5"/>
            <w:rFonts w:ascii="Times New Roman" w:hAnsi="Times New Roman" w:cs="Times New Roman"/>
          </w:rPr>
          <w:t>http://biblioclub.ru/index.php?page=book&amp;id=258033</w:t>
        </w:r>
      </w:hyperlink>
    </w:p>
    <w:p w:rsidR="009D7FBA" w:rsidRPr="008D0934" w:rsidRDefault="009D7FBA" w:rsidP="009D7FBA">
      <w:pPr>
        <w:pStyle w:val="a4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iCs/>
          <w:lang w:eastAsia="ru-RU"/>
        </w:rPr>
      </w:pP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8D0934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9D7FBA" w:rsidRPr="008D0934" w:rsidTr="00850FA0">
        <w:trPr>
          <w:jc w:val="center"/>
        </w:trPr>
        <w:tc>
          <w:tcPr>
            <w:tcW w:w="2943" w:type="dxa"/>
          </w:tcPr>
          <w:p w:rsidR="009D7FBA" w:rsidRPr="008D0934" w:rsidRDefault="00D042B5" w:rsidP="00850F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hyperlink r:id="rId44" w:history="1">
              <w:r w:rsidR="009D7FBA" w:rsidRPr="008D0934">
                <w:rPr>
                  <w:rStyle w:val="af5"/>
                  <w:rFonts w:ascii="Times New Roman" w:hAnsi="Times New Roman"/>
                  <w:lang w:val="en-US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ЭБС «Университетская библиотека онлайн»</w:t>
            </w:r>
          </w:p>
        </w:tc>
      </w:tr>
      <w:tr w:rsidR="009D7FBA" w:rsidRPr="008D0934" w:rsidTr="00850FA0">
        <w:trPr>
          <w:jc w:val="center"/>
        </w:trPr>
        <w:tc>
          <w:tcPr>
            <w:tcW w:w="2943" w:type="dxa"/>
          </w:tcPr>
          <w:p w:rsidR="009D7FBA" w:rsidRPr="008D0934" w:rsidRDefault="00D042B5" w:rsidP="00850F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hyperlink r:id="rId45" w:history="1">
              <w:r w:rsidR="009D7FBA" w:rsidRPr="008D0934">
                <w:rPr>
                  <w:rStyle w:val="af5"/>
                  <w:rFonts w:ascii="Times New Roman" w:hAnsi="Times New Roman"/>
                  <w:lang w:val="en-US"/>
                </w:rPr>
                <w:t>www.elibrary.ru</w:t>
              </w:r>
            </w:hyperlink>
          </w:p>
        </w:tc>
        <w:tc>
          <w:tcPr>
            <w:tcW w:w="6628" w:type="dxa"/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Научная электронная библиотека</w:t>
            </w:r>
          </w:p>
        </w:tc>
      </w:tr>
      <w:tr w:rsidR="009D7FBA" w:rsidRPr="008D0934" w:rsidTr="00850FA0">
        <w:trPr>
          <w:jc w:val="center"/>
        </w:trPr>
        <w:tc>
          <w:tcPr>
            <w:tcW w:w="2943" w:type="dxa"/>
          </w:tcPr>
          <w:p w:rsidR="009D7FBA" w:rsidRPr="008D0934" w:rsidRDefault="00D042B5" w:rsidP="00850F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hyperlink r:id="rId46" w:history="1">
              <w:r w:rsidR="009D7FBA" w:rsidRPr="008D0934">
                <w:rPr>
                  <w:rStyle w:val="af5"/>
                  <w:rFonts w:ascii="Times New Roman" w:hAnsi="Times New Roman"/>
                  <w:lang w:val="en-US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Универсальные базы данных изданий </w:t>
            </w:r>
          </w:p>
        </w:tc>
      </w:tr>
    </w:tbl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8. Фонды оценочных средств</w:t>
      </w:r>
    </w:p>
    <w:p w:rsidR="009D7FBA" w:rsidRPr="008D0934" w:rsidRDefault="009D7FBA" w:rsidP="009D7FBA">
      <w:pPr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 w:rsidRPr="008D0934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8D0934">
        <w:rPr>
          <w:rFonts w:ascii="Times New Roman" w:hAnsi="Times New Roman"/>
          <w:bCs/>
          <w:i/>
        </w:rPr>
        <w:t>9.1. Описание материально-технической базы</w:t>
      </w:r>
    </w:p>
    <w:p w:rsidR="009D7FBA" w:rsidRPr="008D0934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Для проведения занятий по дисциплине «Психодиагностика социального развития»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8D0934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lastRenderedPageBreak/>
        <w:t xml:space="preserve">Планируется использование традиционных программных средств, таких как средства </w:t>
      </w:r>
      <w:r w:rsidRPr="008D0934">
        <w:rPr>
          <w:rFonts w:ascii="Times New Roman" w:hAnsi="Times New Roman"/>
          <w:lang w:val="en-US"/>
        </w:rPr>
        <w:t>MicrosoftWord</w:t>
      </w:r>
      <w:r w:rsidRPr="008D0934">
        <w:rPr>
          <w:rFonts w:ascii="Times New Roman" w:hAnsi="Times New Roman"/>
        </w:rPr>
        <w:t xml:space="preserve">, </w:t>
      </w:r>
      <w:r w:rsidRPr="008D0934">
        <w:rPr>
          <w:rFonts w:ascii="Times New Roman" w:hAnsi="Times New Roman"/>
          <w:lang w:val="en-US"/>
        </w:rPr>
        <w:t>PowerPoint</w:t>
      </w:r>
      <w:r w:rsidRPr="008D0934">
        <w:rPr>
          <w:rFonts w:ascii="Times New Roman" w:hAnsi="Times New Roman"/>
        </w:rPr>
        <w:t xml:space="preserve">, </w:t>
      </w:r>
      <w:r w:rsidRPr="008D0934">
        <w:rPr>
          <w:rFonts w:ascii="Times New Roman" w:hAnsi="Times New Roman"/>
          <w:lang w:val="en-US"/>
        </w:rPr>
        <w:t>MicrosoftInternetExplorer</w:t>
      </w:r>
      <w:r w:rsidRPr="008D0934">
        <w:rPr>
          <w:rFonts w:ascii="Times New Roman" w:hAnsi="Times New Roman"/>
        </w:rPr>
        <w:t xml:space="preserve"> и других, а также организовывать взаимодействие с учащимися в ЭИОС Мининского университета </w:t>
      </w:r>
      <w:r w:rsidRPr="008D0934">
        <w:rPr>
          <w:rFonts w:ascii="Times New Roman" w:hAnsi="Times New Roman"/>
          <w:lang w:val="en-US"/>
        </w:rPr>
        <w:t>Moodle</w:t>
      </w:r>
      <w:r w:rsidRPr="008D0934">
        <w:rPr>
          <w:rFonts w:ascii="Times New Roman" w:hAnsi="Times New Roman"/>
        </w:rPr>
        <w:t xml:space="preserve">, в том числе сетевое взаимодействие с помощью разнообразных сетевых ресурсов, например </w:t>
      </w:r>
      <w:r w:rsidRPr="008D0934">
        <w:rPr>
          <w:rFonts w:ascii="Times New Roman" w:hAnsi="Times New Roman"/>
          <w:lang w:val="en-US"/>
        </w:rPr>
        <w:t>Google</w:t>
      </w:r>
      <w:r w:rsidRPr="008D0934">
        <w:rPr>
          <w:rFonts w:ascii="Times New Roman" w:hAnsi="Times New Roman"/>
        </w:rPr>
        <w:t>-сервисов.</w:t>
      </w:r>
    </w:p>
    <w:p w:rsidR="009D7FBA" w:rsidRPr="008D0934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9D7FBA" w:rsidRPr="008D0934" w:rsidRDefault="009D7FBA" w:rsidP="009D7FBA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C04418" w:rsidRDefault="00C0441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C04418" w:rsidRPr="00C04418" w:rsidRDefault="00C04418" w:rsidP="00C04418">
      <w:pPr>
        <w:spacing w:after="0" w:line="36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C04418">
        <w:rPr>
          <w:rFonts w:ascii="Times New Roman" w:eastAsia="Times New Roman" w:hAnsi="Times New Roman"/>
          <w:b/>
          <w:lang w:eastAsia="ru-RU"/>
        </w:rPr>
        <w:t>5.5. ПРОГРАММА ДИСЦИПЛИНЫ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C04418">
        <w:rPr>
          <w:rFonts w:ascii="Times New Roman" w:eastAsia="Times New Roman" w:hAnsi="Times New Roman"/>
          <w:b/>
          <w:bCs/>
          <w:lang w:eastAsia="ru-RU"/>
        </w:rPr>
        <w:t>«Дифференциальная  психология»</w:t>
      </w:r>
    </w:p>
    <w:p w:rsidR="00C04418" w:rsidRPr="00C04418" w:rsidRDefault="00C04418" w:rsidP="00C0441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C04418">
        <w:rPr>
          <w:rFonts w:ascii="Times New Roman" w:eastAsia="Times New Roman" w:hAnsi="Times New Roman"/>
          <w:b/>
          <w:bCs/>
          <w:lang w:eastAsia="ru-RU"/>
        </w:rPr>
        <w:t>1. Пояснительная записка</w:t>
      </w:r>
    </w:p>
    <w:p w:rsidR="00C04418" w:rsidRPr="00C04418" w:rsidRDefault="00C04418" w:rsidP="00C044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04418">
        <w:rPr>
          <w:rFonts w:ascii="Times New Roman" w:eastAsia="Times New Roman" w:hAnsi="Times New Roman"/>
          <w:lang w:eastAsia="ru-RU"/>
        </w:rPr>
        <w:t>В дисциплине «Дифференциальная психология» последовательно изучаются основные научные концепции, конструкты и понятия, методы систематизации и описания индивидуально-психологических различий. Дисциплина «Дифференциальная психология» направлена на обучение  бакалавров психологического направления подготовки, обладающего спектром  общепрофессиональных и профессиональных компетенций, связанных с развитием способности решать стандартные задачи профессиональной деятельности на основе известных теоретико-методологических концепций, современных психолого-педагогических исследований,  с учетом основных требований, предъявляемых к исследованиям индивидуально-психологических различий человека.</w:t>
      </w:r>
    </w:p>
    <w:p w:rsidR="00C04418" w:rsidRPr="00C04418" w:rsidRDefault="00C04418" w:rsidP="00C044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04418">
        <w:rPr>
          <w:rFonts w:ascii="Times New Roman" w:eastAsia="Times New Roman" w:hAnsi="Times New Roman"/>
          <w:lang w:eastAsia="ru-RU"/>
        </w:rPr>
        <w:t>Дисциплина изучается в 5 семестре в рамках модуля «Основы научно-исследовательской и  психодиагностической деятельности», формирующих компетенции и расширяющих кругозор в области профессиональных знаний и опыта.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C04418">
        <w:rPr>
          <w:rFonts w:ascii="Times New Roman" w:eastAsia="Times New Roman" w:hAnsi="Times New Roman"/>
          <w:b/>
          <w:bCs/>
          <w:lang w:eastAsia="ru-RU"/>
        </w:rPr>
        <w:t>2. Место в структуре модуля</w:t>
      </w:r>
    </w:p>
    <w:p w:rsidR="00C04418" w:rsidRPr="00C04418" w:rsidRDefault="00C04418" w:rsidP="00C04418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C04418">
        <w:rPr>
          <w:rFonts w:ascii="Times New Roman" w:eastAsia="Times New Roman" w:hAnsi="Times New Roman"/>
          <w:lang w:eastAsia="ru-RU"/>
        </w:rPr>
        <w:t>Дисциплина «Дифференциальная психология» входит в модуль «Основы научно-исследовательской и  психодиагностической деятельности», включенный в структуру универсального бакалавриата и являющийся обязательным в системе бакалаврской подготовки по направлению 37.03.01 «Психология». Дисциплина «Дифференциальная психология» тесно связана с такими дисциплинами модуля, как «Экспериментальная психология», «Методологические основы психологии», «Психодиагностика в деятельности практического психолога», что позволяет обеспечить целостный взгляд на особенности планирования, организации и проведения психологических исследований.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C04418">
        <w:rPr>
          <w:rFonts w:ascii="Times New Roman" w:eastAsia="Times New Roman" w:hAnsi="Times New Roman"/>
          <w:b/>
          <w:bCs/>
          <w:lang w:eastAsia="ru-RU"/>
        </w:rPr>
        <w:t>3. Цели и задачи</w:t>
      </w:r>
    </w:p>
    <w:p w:rsidR="00C04418" w:rsidRPr="00C04418" w:rsidRDefault="00C04418" w:rsidP="00C0441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C04418">
        <w:rPr>
          <w:rFonts w:ascii="Times New Roman" w:eastAsia="Times New Roman" w:hAnsi="Times New Roman"/>
          <w:i/>
          <w:iCs/>
          <w:lang w:eastAsia="ru-RU"/>
        </w:rPr>
        <w:t>Цель дисциплины</w:t>
      </w:r>
      <w:r w:rsidRPr="00C04418">
        <w:rPr>
          <w:rFonts w:ascii="Times New Roman" w:eastAsia="Times New Roman" w:hAnsi="Times New Roman"/>
          <w:spacing w:val="3"/>
          <w:lang w:eastAsia="ru-RU"/>
        </w:rPr>
        <w:t xml:space="preserve"> – </w:t>
      </w:r>
      <w:r w:rsidRPr="00C04418">
        <w:rPr>
          <w:rFonts w:ascii="Times New Roman" w:eastAsia="Times New Roman" w:hAnsi="Times New Roman"/>
          <w:color w:val="000000"/>
          <w:lang w:eastAsia="ru-RU"/>
        </w:rPr>
        <w:t>ознакомление студентов, обучающихся по направлению «Психология», с базовыми понятиями дифференциальной психологии, освоении методами систематизации и описания индивидуально-психологических различий.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lang w:eastAsia="ru-RU"/>
        </w:rPr>
      </w:pPr>
      <w:r w:rsidRPr="00C04418">
        <w:rPr>
          <w:rFonts w:ascii="Times New Roman" w:eastAsia="Times New Roman" w:hAnsi="Times New Roman"/>
          <w:i/>
          <w:iCs/>
          <w:lang w:eastAsia="ru-RU"/>
        </w:rPr>
        <w:t>Задачи дисциплины:</w:t>
      </w:r>
    </w:p>
    <w:p w:rsidR="00C04418" w:rsidRPr="00C04418" w:rsidRDefault="00C04418" w:rsidP="00C0441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lang w:val="x-none" w:eastAsia="ru-RU"/>
        </w:rPr>
      </w:pPr>
      <w:r w:rsidRPr="00C04418">
        <w:rPr>
          <w:rFonts w:ascii="Times New Roman" w:eastAsia="Times New Roman" w:hAnsi="Times New Roman"/>
          <w:color w:val="000000"/>
          <w:lang w:eastAsia="x-none"/>
        </w:rPr>
        <w:t>познакомить с теоретическими основами  и общими понятиями курса «Дифференциальная психология;</w:t>
      </w:r>
    </w:p>
    <w:p w:rsidR="00C04418" w:rsidRPr="00C04418" w:rsidRDefault="00C04418" w:rsidP="00C0441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lang w:val="x-none" w:eastAsia="ru-RU"/>
        </w:rPr>
      </w:pPr>
      <w:r w:rsidRPr="00C04418">
        <w:rPr>
          <w:rFonts w:ascii="Times New Roman" w:eastAsia="Times New Roman" w:hAnsi="Times New Roman"/>
          <w:color w:val="000000"/>
          <w:lang w:eastAsia="x-none"/>
        </w:rPr>
        <w:t>отработать навыки использования типологии темперамента и способов половой дифференциации при организации психологических исследований</w:t>
      </w:r>
      <w:r w:rsidRPr="00C04418">
        <w:rPr>
          <w:rFonts w:ascii="Times New Roman" w:eastAsia="Times New Roman" w:hAnsi="Times New Roman"/>
          <w:iCs/>
          <w:lang w:eastAsia="ru-RU"/>
        </w:rPr>
        <w:t>;</w:t>
      </w:r>
    </w:p>
    <w:p w:rsidR="00C04418" w:rsidRPr="00C04418" w:rsidRDefault="00C04418" w:rsidP="00C0441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lang w:val="x-none" w:eastAsia="ru-RU"/>
        </w:rPr>
      </w:pPr>
      <w:r w:rsidRPr="00C04418">
        <w:rPr>
          <w:rFonts w:ascii="Times New Roman" w:eastAsia="Times New Roman" w:hAnsi="Times New Roman"/>
          <w:iCs/>
          <w:lang w:eastAsia="ru-RU"/>
        </w:rPr>
        <w:t>отработать навыки использования стилевых особенностей индивидуальности при</w:t>
      </w:r>
      <w:r w:rsidRPr="00C04418">
        <w:rPr>
          <w:rFonts w:ascii="Times New Roman" w:eastAsia="Times New Roman" w:hAnsi="Times New Roman"/>
          <w:iCs/>
          <w:lang w:val="x-none" w:eastAsia="ru-RU"/>
        </w:rPr>
        <w:t xml:space="preserve"> </w:t>
      </w:r>
      <w:r w:rsidRPr="00C04418">
        <w:rPr>
          <w:rFonts w:ascii="Times New Roman" w:eastAsia="Times New Roman" w:hAnsi="Times New Roman"/>
          <w:color w:val="000000"/>
          <w:lang w:eastAsia="x-none"/>
        </w:rPr>
        <w:t>организации и проведении психологических исследований.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C04418">
        <w:rPr>
          <w:rFonts w:ascii="Times New Roman" w:eastAsia="Times New Roman" w:hAnsi="Times New Roman"/>
          <w:b/>
          <w:bCs/>
          <w:lang w:eastAsia="ru-RU"/>
        </w:rPr>
        <w:t>4. Образовательные результаты</w:t>
      </w:r>
    </w:p>
    <w:tbl>
      <w:tblPr>
        <w:tblW w:w="525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992"/>
        <w:gridCol w:w="2269"/>
        <w:gridCol w:w="1340"/>
        <w:gridCol w:w="1947"/>
        <w:gridCol w:w="1957"/>
        <w:gridCol w:w="1559"/>
      </w:tblGrid>
      <w:tr w:rsidR="00C04418" w:rsidRPr="00C04418" w:rsidTr="00963804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Код 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04418" w:rsidRPr="00C04418" w:rsidTr="00963804">
        <w:trPr>
          <w:trHeight w:val="1590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ОР.2.Оперирует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963804">
              <w:rPr>
                <w:rFonts w:ascii="Times New Roman" w:eastAsia="Times New Roman" w:hAnsi="Times New Roman"/>
                <w:lang w:eastAsia="ru-RU"/>
              </w:rPr>
              <w:t>0</w:t>
            </w:r>
            <w:r w:rsidRPr="00C04418">
              <w:rPr>
                <w:rFonts w:ascii="Times New Roman" w:eastAsia="Times New Roman" w:hAnsi="Times New Roman"/>
                <w:lang w:eastAsia="ru-RU"/>
              </w:rPr>
              <w:t>5.</w:t>
            </w:r>
            <w:r w:rsidR="00963804">
              <w:rPr>
                <w:rFonts w:ascii="Times New Roman" w:eastAsia="Times New Roman" w:hAnsi="Times New Roman"/>
                <w:lang w:eastAsia="ru-RU"/>
              </w:rPr>
              <w:t>0</w:t>
            </w: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4418" w:rsidRPr="00C04418" w:rsidRDefault="00C04418" w:rsidP="00C04418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 xml:space="preserve">Демонстрирует знания об основных </w:t>
            </w: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методах систематизации и описания индивидуально-психологических различий.</w:t>
            </w: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 xml:space="preserve">ОПК -3.1. Знает требования к психодиагностическим методикам, базовые понятия в области психодиагностики как науки и практики; профессионально-этические принципы в психодиагностике; </w:t>
            </w: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Тест по 1и 2 разделу</w:t>
            </w: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04418" w:rsidRPr="00C04418" w:rsidTr="00963804">
        <w:trPr>
          <w:trHeight w:val="1590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963804">
              <w:rPr>
                <w:rFonts w:ascii="Times New Roman" w:eastAsia="Times New Roman" w:hAnsi="Times New Roman"/>
                <w:lang w:eastAsia="ru-RU"/>
              </w:rPr>
              <w:t>0</w:t>
            </w:r>
            <w:r w:rsidRPr="00C04418">
              <w:rPr>
                <w:rFonts w:ascii="Times New Roman" w:eastAsia="Times New Roman" w:hAnsi="Times New Roman"/>
                <w:lang w:eastAsia="ru-RU"/>
              </w:rPr>
              <w:t>5.</w:t>
            </w:r>
            <w:r w:rsidR="00963804">
              <w:rPr>
                <w:rFonts w:ascii="Times New Roman" w:eastAsia="Times New Roman" w:hAnsi="Times New Roman"/>
                <w:lang w:eastAsia="ru-RU"/>
              </w:rPr>
              <w:t>0</w:t>
            </w:r>
            <w:r w:rsidRPr="00C04418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 xml:space="preserve">Демонстрирует навыки </w:t>
            </w: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использования типологии темперамента и способов половой дифференциации при организации психологических исследований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ОПК-3.2. Умеет  разрабатывать программу психодиагностического исследования, осуществлять отбор и применять  психодиагностические и коррекционные методики, адекватные целям и задачам исследования, обрабатывать и интерпретировать результаты методик, формулировать заключения на их основе;</w:t>
            </w: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Доклад с презентацией</w:t>
            </w:r>
          </w:p>
        </w:tc>
      </w:tr>
      <w:tr w:rsidR="00C04418" w:rsidRPr="00C04418" w:rsidTr="00963804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963804">
              <w:rPr>
                <w:rFonts w:ascii="Times New Roman" w:eastAsia="Times New Roman" w:hAnsi="Times New Roman"/>
                <w:lang w:eastAsia="ru-RU"/>
              </w:rPr>
              <w:t>0</w:t>
            </w:r>
            <w:r w:rsidRPr="00C04418">
              <w:rPr>
                <w:rFonts w:ascii="Times New Roman" w:eastAsia="Times New Roman" w:hAnsi="Times New Roman"/>
                <w:lang w:eastAsia="ru-RU"/>
              </w:rPr>
              <w:t>5.</w:t>
            </w:r>
            <w:r w:rsidR="00963804">
              <w:rPr>
                <w:rFonts w:ascii="Times New Roman" w:eastAsia="Times New Roman" w:hAnsi="Times New Roman"/>
                <w:lang w:eastAsia="ru-RU"/>
              </w:rPr>
              <w:t>0</w:t>
            </w:r>
            <w:r w:rsidRPr="00C04418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 xml:space="preserve">Демонстрирует навыки </w:t>
            </w:r>
            <w:r w:rsidRPr="00C04418">
              <w:rPr>
                <w:rFonts w:ascii="Times New Roman" w:eastAsia="Times New Roman" w:hAnsi="Times New Roman"/>
                <w:iCs/>
                <w:lang w:eastAsia="ru-RU"/>
              </w:rPr>
              <w:t xml:space="preserve">использования стилевых особенностей </w:t>
            </w:r>
            <w:r w:rsidRPr="00C04418"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 xml:space="preserve">индивидуальности при </w:t>
            </w: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организации и проведении психологических исследований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lastRenderedPageBreak/>
              <w:t>ОПК  - 3.3 Владеет  навыками использования психодиагностиче</w:t>
            </w:r>
            <w:r w:rsidRPr="00C04418">
              <w:rPr>
                <w:rFonts w:ascii="Times New Roman" w:eastAsia="Times New Roman" w:hAnsi="Times New Roman"/>
                <w:lang w:eastAsia="ru-RU"/>
              </w:rPr>
              <w:lastRenderedPageBreak/>
              <w:t>ских методик в практической и научно-исследовательской работе; навыками применения количественных и качественных методов психологической оценки в исследовании;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tabs>
                <w:tab w:val="left" w:pos="6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ab/>
            </w:r>
          </w:p>
          <w:p w:rsidR="00C04418" w:rsidRPr="00C04418" w:rsidRDefault="00C04418" w:rsidP="00C04418">
            <w:pPr>
              <w:tabs>
                <w:tab w:val="left" w:pos="6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Выполнение индивидуальных проектов</w:t>
            </w:r>
          </w:p>
        </w:tc>
      </w:tr>
    </w:tbl>
    <w:p w:rsidR="00C04418" w:rsidRPr="00C04418" w:rsidRDefault="00C04418" w:rsidP="00C0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C04418">
        <w:rPr>
          <w:rFonts w:ascii="Times New Roman" w:eastAsia="Times New Roman" w:hAnsi="Times New Roman"/>
          <w:b/>
          <w:bCs/>
          <w:lang w:eastAsia="ru-RU"/>
        </w:rPr>
        <w:t>5. Содержание дисциплины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C04418">
        <w:rPr>
          <w:rFonts w:ascii="Times New Roman" w:eastAsia="Times New Roman" w:hAnsi="Times New Roman"/>
          <w:bCs/>
          <w:i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733"/>
        <w:gridCol w:w="709"/>
        <w:gridCol w:w="765"/>
        <w:gridCol w:w="1203"/>
        <w:gridCol w:w="832"/>
      </w:tblGrid>
      <w:tr w:rsidR="00C04418" w:rsidRPr="00C04418" w:rsidTr="00850FA0">
        <w:trPr>
          <w:trHeight w:val="203"/>
        </w:trPr>
        <w:tc>
          <w:tcPr>
            <w:tcW w:w="4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C04418" w:rsidRPr="00C04418" w:rsidTr="00850FA0">
        <w:trPr>
          <w:trHeight w:val="533"/>
        </w:trPr>
        <w:tc>
          <w:tcPr>
            <w:tcW w:w="44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7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04418" w:rsidRPr="00C04418" w:rsidTr="00850FA0">
        <w:trPr>
          <w:trHeight w:val="1"/>
        </w:trPr>
        <w:tc>
          <w:tcPr>
            <w:tcW w:w="4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04418" w:rsidRPr="00C04418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C0441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Предмет, история и основные проблемы дифференциальной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33</w:t>
            </w:r>
          </w:p>
        </w:tc>
      </w:tr>
      <w:tr w:rsidR="00C04418" w:rsidRPr="00C04418" w:rsidTr="00850FA0">
        <w:trPr>
          <w:trHeight w:val="89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Тема 1.1. Этапы психологического исследования. Понятие психологической нормы.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C04418" w:rsidRPr="00C04418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Тема 1.2 Направления дифференциально-психологических исследований. Классификация методов дифференциальной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04418" w:rsidRPr="00C04418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Cs/>
                <w:lang w:eastAsia="ru-RU"/>
              </w:rPr>
              <w:t>Тема 1.3. Источники индивидуальных различий. Личность. Индивид. Индивидуальность.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04418" w:rsidRPr="00C04418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Индивидуальные различия как предмет исследований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/>
                <w:lang w:eastAsia="ru-RU"/>
              </w:rPr>
              <w:t>39</w:t>
            </w:r>
          </w:p>
        </w:tc>
      </w:tr>
      <w:tr w:rsidR="00C04418" w:rsidRPr="00C04418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Тема 2.1. Психология характера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C04418" w:rsidRPr="00C04418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Тема 2.2. Психология способностей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C04418" w:rsidRPr="00C04418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 xml:space="preserve">Тема 2.3. Психология пола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04418" w:rsidRPr="00C04418" w:rsidTr="00850FA0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widowControl w:val="0"/>
              <w:tabs>
                <w:tab w:val="left" w:pos="898"/>
              </w:tabs>
              <w:spacing w:after="0" w:line="240" w:lineRule="auto"/>
              <w:rPr>
                <w:rFonts w:ascii="Times New Roman" w:eastAsiaTheme="minorHAnsi" w:hAnsi="Times New Roman"/>
                <w:lang w:eastAsia="ru-RU"/>
              </w:rPr>
            </w:pPr>
            <w:r w:rsidRPr="00C04418">
              <w:rPr>
                <w:rFonts w:ascii="Times New Roman" w:eastAsiaTheme="minorHAnsi" w:hAnsi="Times New Roman"/>
                <w:lang w:eastAsia="ru-RU"/>
              </w:rPr>
              <w:t xml:space="preserve">Тема 2.4. </w:t>
            </w:r>
            <w:r w:rsidRPr="00C04418">
              <w:rPr>
                <w:rFonts w:ascii="Times New Roman" w:eastAsiaTheme="minorHAnsi" w:hAnsi="Times New Roman"/>
                <w:color w:val="000000"/>
                <w:lang w:eastAsia="ru-RU" w:bidi="ru-RU"/>
              </w:rPr>
              <w:t>Стилевые особенности индивидуальности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04418" w:rsidRPr="00C04418" w:rsidTr="00850FA0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C04418" w:rsidRPr="00C04418" w:rsidRDefault="00C04418" w:rsidP="00C04418">
      <w:pPr>
        <w:spacing w:after="0" w:line="240" w:lineRule="auto"/>
        <w:rPr>
          <w:rFonts w:ascii="Times New Roman" w:eastAsia="Times New Roman" w:hAnsi="Times New Roman"/>
          <w:bCs/>
          <w:i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C04418">
        <w:rPr>
          <w:rFonts w:ascii="Times New Roman" w:eastAsia="Times New Roman" w:hAnsi="Times New Roman"/>
          <w:bCs/>
          <w:i/>
          <w:lang w:eastAsia="ru-RU"/>
        </w:rPr>
        <w:t>5.2. Методы обучения</w:t>
      </w:r>
    </w:p>
    <w:p w:rsidR="00C04418" w:rsidRPr="00C04418" w:rsidRDefault="00C04418" w:rsidP="00C04418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C04418">
        <w:rPr>
          <w:rFonts w:ascii="Times New Roman" w:eastAsia="Times New Roman" w:hAnsi="Times New Roman"/>
          <w:lang w:eastAsia="ru-RU"/>
        </w:rPr>
        <w:t xml:space="preserve">Интерактивная лекция; </w:t>
      </w:r>
      <w:r w:rsidRPr="00C04418">
        <w:rPr>
          <w:rFonts w:ascii="Times New Roman" w:eastAsia="Times New Roman" w:hAnsi="Times New Roman"/>
          <w:bCs/>
          <w:lang w:eastAsia="ru-RU"/>
        </w:rPr>
        <w:t xml:space="preserve">частично-поисковый, исследовательский, практический </w:t>
      </w:r>
      <w:r w:rsidRPr="00C04418">
        <w:rPr>
          <w:rFonts w:ascii="Times New Roman" w:eastAsia="Times New Roman" w:hAnsi="Times New Roman"/>
          <w:lang w:eastAsia="ru-RU"/>
        </w:rPr>
        <w:t>методы; дискуссия, метод проектов.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C04418">
        <w:rPr>
          <w:rFonts w:ascii="Times New Roman" w:eastAsia="Times New Roman" w:hAnsi="Times New Roman"/>
          <w:b/>
          <w:bCs/>
          <w:lang w:eastAsia="ru-RU"/>
        </w:rPr>
        <w:lastRenderedPageBreak/>
        <w:t>6. Рейтинг-план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C04418">
        <w:rPr>
          <w:rFonts w:ascii="Times New Roman" w:eastAsia="Times New Roman" w:hAnsi="Times New Roman"/>
          <w:bCs/>
          <w:i/>
          <w:lang w:eastAsia="ru-RU"/>
        </w:rPr>
        <w:t>6.1. Рейтинг-план «Дифференциальная психология»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1"/>
        <w:gridCol w:w="1499"/>
        <w:gridCol w:w="1775"/>
        <w:gridCol w:w="47"/>
        <w:gridCol w:w="1708"/>
        <w:gridCol w:w="956"/>
        <w:gridCol w:w="958"/>
        <w:gridCol w:w="1151"/>
        <w:gridCol w:w="1065"/>
      </w:tblGrid>
      <w:tr w:rsidR="00C04418" w:rsidRPr="00C04418" w:rsidTr="00850FA0">
        <w:trPr>
          <w:trHeight w:val="292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№п/п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9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1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04418" w:rsidRPr="00C04418" w:rsidTr="00850FA0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Мини-мальный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Макси-мальный</w:t>
            </w:r>
          </w:p>
        </w:tc>
      </w:tr>
      <w:tr w:rsidR="00C04418" w:rsidRPr="00C04418" w:rsidTr="00850FA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ОР.2.5.1</w:t>
            </w:r>
          </w:p>
          <w:p w:rsidR="00C04418" w:rsidRPr="00C04418" w:rsidRDefault="00C04418" w:rsidP="00C04418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Решение дистанционных тестовых заданий по изученным темам;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10-15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04418" w:rsidRPr="00C04418" w:rsidTr="00850FA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ОР.2.5.2</w:t>
            </w:r>
          </w:p>
          <w:p w:rsidR="00C04418" w:rsidRPr="00C04418" w:rsidRDefault="00C04418" w:rsidP="00C04418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Доклад с презентацией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Оценка презентации и доклада по критериям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4-7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C04418" w:rsidRPr="00C04418" w:rsidTr="00850FA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ОР.2.5.2</w:t>
            </w:r>
          </w:p>
          <w:p w:rsidR="00C04418" w:rsidRPr="00C04418" w:rsidRDefault="00C04418" w:rsidP="00C04418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8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Оценка выполнения контрольной работы по критериям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4-6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C04418" w:rsidRPr="00C04418" w:rsidTr="00850FA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ОР.2.5.3</w:t>
            </w:r>
          </w:p>
          <w:p w:rsidR="00C04418" w:rsidRPr="00C04418" w:rsidRDefault="00C04418" w:rsidP="00C044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Оценка проекта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Оценка проекта по критериям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10-15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04418" w:rsidRPr="00C04418" w:rsidTr="00850FA0">
        <w:trPr>
          <w:trHeight w:val="300"/>
        </w:trPr>
        <w:tc>
          <w:tcPr>
            <w:tcW w:w="73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04418" w:rsidRPr="00C04418" w:rsidTr="00850FA0">
        <w:trPr>
          <w:trHeight w:val="300"/>
        </w:trPr>
        <w:tc>
          <w:tcPr>
            <w:tcW w:w="73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1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4418" w:rsidRPr="00C04418" w:rsidRDefault="00C04418" w:rsidP="00C04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C04418" w:rsidRPr="00C04418" w:rsidRDefault="00C04418" w:rsidP="00C0441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C04418">
        <w:rPr>
          <w:rFonts w:ascii="Times New Roman" w:eastAsia="Times New Roman" w:hAnsi="Times New Roman"/>
          <w:b/>
          <w:bCs/>
          <w:color w:val="000000"/>
          <w:lang w:eastAsia="ru-RU"/>
        </w:rPr>
        <w:t>7. Учебно-методическое и информационное обеспечение</w:t>
      </w:r>
    </w:p>
    <w:p w:rsidR="00C04418" w:rsidRPr="00C04418" w:rsidRDefault="00C04418" w:rsidP="00C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lang w:eastAsia="ru-RU"/>
        </w:rPr>
      </w:pPr>
      <w:r w:rsidRPr="00C04418">
        <w:rPr>
          <w:rFonts w:ascii="Times New Roman" w:eastAsia="Times New Roman" w:hAnsi="Times New Roman"/>
          <w:bCs/>
          <w:i/>
          <w:color w:val="000000"/>
          <w:lang w:eastAsia="ru-RU"/>
        </w:rPr>
        <w:t xml:space="preserve">7.1. </w:t>
      </w:r>
      <w:r w:rsidRPr="00C04418">
        <w:rPr>
          <w:rFonts w:ascii="Times New Roman" w:eastAsia="Times New Roman" w:hAnsi="Times New Roman"/>
          <w:bCs/>
          <w:i/>
          <w:iCs/>
          <w:color w:val="000000"/>
          <w:lang w:eastAsia="ru-RU"/>
        </w:rPr>
        <w:t>Основная литература</w:t>
      </w:r>
    </w:p>
    <w:p w:rsidR="00C04418" w:rsidRPr="00C04418" w:rsidRDefault="00C04418" w:rsidP="00C04418">
      <w:pPr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Нартова-Бочавер, С.К. Дифференциальная психология : учебное пособие / С.К. Нартова-Бочавер. - 5-е изд., стер. - Москва : Издательство «Флинта», 2016. - 282 с. : ил. - (Библиотека психолога). - Библиогр.: с. 263-269. - ISBN 978-5-9765-2052-3 ; То же [Электронный ресурс]. - URL: </w:t>
      </w:r>
      <w:hyperlink r:id="rId47" w:history="1">
        <w:r w:rsidRPr="00C04418">
          <w:rPr>
            <w:rFonts w:ascii="Times New Roman" w:eastAsia="Times New Roman" w:hAnsi="Times New Roman"/>
            <w:color w:val="000000"/>
            <w:u w:val="single"/>
            <w:lang w:eastAsia="ru-RU"/>
          </w:rPr>
          <w:t>http://biblioclub.ru/index.php?page=book&amp;id=461012</w:t>
        </w:r>
      </w:hyperlink>
    </w:p>
    <w:p w:rsidR="00C04418" w:rsidRPr="00C04418" w:rsidRDefault="00C04418" w:rsidP="00C04418">
      <w:pPr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Микрюкова, Т.Ю. Методология и методы организации научного исследования : электронное учебное пособие / Т.Ю. Микрюкова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общей психологии и психологии развития. - Кемерово : Кемеровский государственный университет, 2015. - 233 с. - Библиогр.: с. 210-220. - ISBN 978-5-8353-1784-4 ; То же [Электронный ресурс]. - URL: </w:t>
      </w:r>
      <w:hyperlink r:id="rId48" w:history="1">
        <w:r w:rsidRPr="00C04418">
          <w:rPr>
            <w:rFonts w:ascii="Times New Roman" w:eastAsia="Times New Roman" w:hAnsi="Times New Roman"/>
            <w:color w:val="000000"/>
            <w:u w:val="single"/>
            <w:lang w:eastAsia="ru-RU"/>
          </w:rPr>
          <w:t>http://biblioclub.ru/index.php?page=book&amp;id=481576</w:t>
        </w:r>
      </w:hyperlink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C04418" w:rsidRPr="00C04418" w:rsidRDefault="00C04418" w:rsidP="00C04418">
      <w:pPr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Практикум по дифференциальной психодиагностике профессиональной пригодности : учебное пособие / ред. В.А. Бодров. - Москва : ПЕР СЭ, 2003. - 768 с. - (Современное образование). - ISBN 5-9292-0048-3 ; То же [Электронный ресурс]. - URL: </w:t>
      </w:r>
      <w:hyperlink r:id="rId49" w:history="1">
        <w:r w:rsidRPr="00C04418">
          <w:rPr>
            <w:rFonts w:ascii="Times New Roman" w:eastAsia="Times New Roman" w:hAnsi="Times New Roman"/>
            <w:color w:val="000000"/>
            <w:u w:val="single"/>
            <w:lang w:eastAsia="ru-RU"/>
          </w:rPr>
          <w:t>http://biblioclub.ru/index.php?page=book&amp;id=233276</w:t>
        </w:r>
      </w:hyperlink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C04418" w:rsidRPr="00C04418" w:rsidRDefault="00C04418" w:rsidP="00C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color w:val="000000"/>
          <w:lang w:eastAsia="ru-RU"/>
        </w:rPr>
      </w:pPr>
    </w:p>
    <w:p w:rsidR="00C04418" w:rsidRPr="00C04418" w:rsidRDefault="00C04418" w:rsidP="00C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lang w:eastAsia="ru-RU"/>
        </w:rPr>
      </w:pPr>
      <w:r w:rsidRPr="00C04418">
        <w:rPr>
          <w:rFonts w:ascii="Times New Roman" w:eastAsia="Times New Roman" w:hAnsi="Times New Roman"/>
          <w:bCs/>
          <w:i/>
          <w:iCs/>
          <w:color w:val="000000"/>
          <w:lang w:eastAsia="ru-RU"/>
        </w:rPr>
        <w:t>7.2. Дополнительная литература</w:t>
      </w:r>
    </w:p>
    <w:p w:rsidR="00C04418" w:rsidRPr="00C04418" w:rsidRDefault="00C04418" w:rsidP="00C04418">
      <w:pPr>
        <w:numPr>
          <w:ilvl w:val="0"/>
          <w:numId w:val="3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lang w:eastAsia="x-none"/>
        </w:rPr>
      </w:pPr>
      <w:r w:rsidRPr="00C04418">
        <w:rPr>
          <w:rFonts w:ascii="Times New Roman" w:eastAsia="Times New Roman" w:hAnsi="Times New Roman"/>
          <w:color w:val="000000"/>
          <w:lang w:val="x-none" w:eastAsia="x-none"/>
        </w:rPr>
        <w:t xml:space="preserve">Попова, Т.В. Ассоциативный эксперимент в психологии : учебное пособие / Т.В. Попова. - 3-е изд., стереотип. - Москва : Издательство «Флинта», 2016. - 72 с. - (Библиотека психолога). - ISBN 978-5-89349-791-5 ; То же [Электронный ресурс]. - URL: </w:t>
      </w:r>
      <w:hyperlink r:id="rId50" w:history="1">
        <w:r w:rsidRPr="00C04418">
          <w:rPr>
            <w:rFonts w:ascii="Times New Roman" w:eastAsia="Times New Roman" w:hAnsi="Times New Roman"/>
            <w:color w:val="000000"/>
            <w:u w:val="single"/>
            <w:lang w:val="x-none" w:eastAsia="x-none"/>
          </w:rPr>
          <w:t>http://biblioclub.ru/index.php?page=book&amp;id=83464</w:t>
        </w:r>
      </w:hyperlink>
    </w:p>
    <w:p w:rsidR="00C04418" w:rsidRPr="00C04418" w:rsidRDefault="00C04418" w:rsidP="00C04418">
      <w:pPr>
        <w:numPr>
          <w:ilvl w:val="0"/>
          <w:numId w:val="3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lang w:eastAsia="x-none"/>
        </w:rPr>
      </w:pPr>
      <w:r w:rsidRPr="00C04418">
        <w:rPr>
          <w:rFonts w:ascii="Times New Roman" w:eastAsia="Times New Roman" w:hAnsi="Times New Roman"/>
          <w:color w:val="000000"/>
          <w:lang w:val="x-none" w:eastAsia="x-none"/>
        </w:rPr>
        <w:t xml:space="preserve">Майборода, Т.А. Качественные и количественные методы исследований в психологии : учебное пособие / Т.А. Майборода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</w:t>
      </w:r>
      <w:r w:rsidRPr="00C04418">
        <w:rPr>
          <w:rFonts w:ascii="Times New Roman" w:eastAsia="Times New Roman" w:hAnsi="Times New Roman"/>
          <w:color w:val="000000"/>
          <w:lang w:val="x-none" w:eastAsia="x-none"/>
        </w:rPr>
        <w:lastRenderedPageBreak/>
        <w:t xml:space="preserve">СКФУ, 2016. - 102 с. : ил. ; То же [Электронный ресурс]. - URL: </w:t>
      </w:r>
      <w:hyperlink r:id="rId51" w:history="1">
        <w:r w:rsidRPr="00C04418">
          <w:rPr>
            <w:rFonts w:ascii="Times New Roman" w:eastAsia="Times New Roman" w:hAnsi="Times New Roman"/>
            <w:color w:val="000000"/>
            <w:u w:val="single"/>
            <w:lang w:val="x-none" w:eastAsia="x-none"/>
          </w:rPr>
          <w:t>http://biblioclub.ru/index.php?page=book&amp;id=459091</w:t>
        </w:r>
      </w:hyperlink>
      <w:r w:rsidRPr="00C04418">
        <w:rPr>
          <w:rFonts w:ascii="Times New Roman" w:eastAsia="Times New Roman" w:hAnsi="Times New Roman"/>
          <w:color w:val="000000"/>
          <w:lang w:val="x-none" w:eastAsia="x-none"/>
        </w:rPr>
        <w:t xml:space="preserve"> </w:t>
      </w:r>
    </w:p>
    <w:p w:rsidR="00C04418" w:rsidRPr="00C04418" w:rsidRDefault="00C04418" w:rsidP="00C04418">
      <w:pPr>
        <w:numPr>
          <w:ilvl w:val="0"/>
          <w:numId w:val="3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lang w:eastAsia="x-none"/>
        </w:rPr>
      </w:pPr>
      <w:r w:rsidRPr="00C04418">
        <w:rPr>
          <w:rFonts w:ascii="Times New Roman" w:eastAsia="Times New Roman" w:hAnsi="Times New Roman"/>
          <w:color w:val="000000"/>
          <w:lang w:val="x-none" w:eastAsia="x-none"/>
        </w:rPr>
        <w:t xml:space="preserve">Методология и методы социально-психологического исследования : учебное пособие / сост. М.В. Лукьянова, А.С. Лукьянов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- 152 с. : ил. - Библиогр. в кн. ; То же [Электронный ресурс]. - URL: </w:t>
      </w:r>
      <w:hyperlink r:id="rId52" w:history="1">
        <w:r w:rsidRPr="00C04418">
          <w:rPr>
            <w:rFonts w:ascii="Times New Roman" w:eastAsia="Times New Roman" w:hAnsi="Times New Roman"/>
            <w:color w:val="000000"/>
            <w:u w:val="single"/>
            <w:lang w:val="x-none" w:eastAsia="x-none"/>
          </w:rPr>
          <w:t>http://biblioclub.ru/index.php?page=book&amp;id=483737</w:t>
        </w:r>
      </w:hyperlink>
    </w:p>
    <w:p w:rsidR="00C04418" w:rsidRPr="00C04418" w:rsidRDefault="00C04418" w:rsidP="00C04418">
      <w:pPr>
        <w:numPr>
          <w:ilvl w:val="0"/>
          <w:numId w:val="3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04418">
        <w:rPr>
          <w:rFonts w:ascii="Times New Roman" w:eastAsia="Times New Roman" w:hAnsi="Times New Roman"/>
          <w:color w:val="000000"/>
          <w:lang w:eastAsia="ru-RU"/>
        </w:rPr>
        <w:t>Экспериментальная психология : учебное пособие / сост. А.С. Лукья</w:t>
      </w:r>
      <w:r w:rsidRPr="00C04418">
        <w:rPr>
          <w:rFonts w:ascii="Times New Roman" w:eastAsia="Times New Roman" w:hAnsi="Times New Roman"/>
          <w:color w:val="000000"/>
          <w:lang w:eastAsia="ru-RU"/>
        </w:rPr>
        <w:softHyphen/>
        <w:t>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- 310 с. : ил. - Библиогр. в кн. ; То же [Электронный ресурс]. - URL: </w:t>
      </w:r>
      <w:hyperlink r:id="rId53" w:history="1">
        <w:r w:rsidRPr="00C04418">
          <w:rPr>
            <w:rFonts w:ascii="Times New Roman" w:eastAsia="Times New Roman" w:hAnsi="Times New Roman"/>
            <w:color w:val="000000"/>
            <w:u w:val="single"/>
            <w:lang w:eastAsia="ru-RU"/>
          </w:rPr>
          <w:t>http://biblioclub.ru/index.php?page=book&amp;id=483059</w:t>
        </w:r>
      </w:hyperlink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C04418" w:rsidRPr="00C04418" w:rsidRDefault="00C04418" w:rsidP="00C0441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x-none"/>
        </w:rPr>
      </w:pPr>
    </w:p>
    <w:p w:rsidR="00C04418" w:rsidRPr="00C04418" w:rsidRDefault="00C04418" w:rsidP="00C0441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x-none"/>
        </w:rPr>
      </w:pPr>
    </w:p>
    <w:p w:rsidR="00C04418" w:rsidRPr="00C04418" w:rsidRDefault="00C04418" w:rsidP="00C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lang w:eastAsia="ru-RU"/>
        </w:rPr>
      </w:pPr>
      <w:r w:rsidRPr="00C04418">
        <w:rPr>
          <w:rFonts w:ascii="Times New Roman" w:eastAsia="Times New Roman" w:hAnsi="Times New Roman"/>
          <w:bCs/>
          <w:i/>
          <w:iCs/>
          <w:color w:val="000000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04418" w:rsidRPr="00C04418" w:rsidRDefault="00C04418" w:rsidP="00C04418">
      <w:pPr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lang w:eastAsia="x-none"/>
        </w:rPr>
      </w:pPr>
      <w:r w:rsidRPr="00C04418">
        <w:rPr>
          <w:rFonts w:ascii="Times New Roman" w:eastAsia="Times New Roman" w:hAnsi="Times New Roman"/>
          <w:color w:val="000000"/>
          <w:lang w:val="x-none" w:eastAsia="x-none"/>
        </w:rPr>
        <w:t xml:space="preserve">Шульмин, В.А. Основы научных исследований: учебное пособие / В.А. Шульмин ; Поволжский государственный технологический университет. - Йошкар-Ола : ПГТУ, 2014. - 180 с. : табл. - Библиогр. в кн. - ISBN 978-5-8158-1343-4 ; То же [Электронный ресурс]. - URL: </w:t>
      </w:r>
      <w:hyperlink r:id="rId54" w:history="1">
        <w:r w:rsidRPr="00C04418">
          <w:rPr>
            <w:rFonts w:ascii="Times New Roman" w:eastAsia="Times New Roman" w:hAnsi="Times New Roman"/>
            <w:color w:val="000000"/>
            <w:u w:val="single"/>
            <w:lang w:val="x-none" w:eastAsia="x-none"/>
          </w:rPr>
          <w:t>http://biblioclub.ru/index.php?page=book&amp;id=439335</w:t>
        </w:r>
      </w:hyperlink>
    </w:p>
    <w:p w:rsidR="00C04418" w:rsidRPr="00C04418" w:rsidRDefault="00C04418" w:rsidP="00C04418">
      <w:pPr>
        <w:numPr>
          <w:ilvl w:val="0"/>
          <w:numId w:val="1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lang w:eastAsia="x-none"/>
        </w:rPr>
      </w:pPr>
      <w:r w:rsidRPr="00C04418">
        <w:rPr>
          <w:rFonts w:ascii="Times New Roman" w:eastAsia="Times New Roman" w:hAnsi="Times New Roman"/>
          <w:color w:val="000000"/>
          <w:lang w:val="x-none" w:eastAsia="x-none"/>
        </w:rPr>
        <w:t xml:space="preserve">Цагарелли, Ю.А. Системная диагностика человека и развитие психических функций : учебное пособие / Ю.А. Цагарелли ; Институт экономики, управления и права (г. Казань), Международное научно-производственное объединение «Акцептор». - Казань : Познание, 2009. - 492 с. : табл., схем. - ISBN 978-5-8399-0313-5 ; То же [Электронный ресурс]. - URL: </w:t>
      </w:r>
      <w:hyperlink r:id="rId55" w:history="1">
        <w:r w:rsidRPr="00C04418">
          <w:rPr>
            <w:rFonts w:ascii="Times New Roman" w:eastAsia="Times New Roman" w:hAnsi="Times New Roman"/>
            <w:color w:val="000000"/>
            <w:u w:val="single"/>
            <w:lang w:val="x-none" w:eastAsia="x-none"/>
          </w:rPr>
          <w:t>http://biblioclub.ru/index.php?page=book&amp;id=258033</w:t>
        </w:r>
      </w:hyperlink>
    </w:p>
    <w:p w:rsidR="00C04418" w:rsidRPr="00C04418" w:rsidRDefault="00C04418" w:rsidP="00C0441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color w:val="000000"/>
          <w:lang w:eastAsia="ru-RU"/>
        </w:rPr>
      </w:pPr>
    </w:p>
    <w:p w:rsidR="00C04418" w:rsidRPr="00C04418" w:rsidRDefault="00C04418" w:rsidP="00C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lang w:eastAsia="ru-RU"/>
        </w:rPr>
      </w:pPr>
      <w:r w:rsidRPr="00C04418">
        <w:rPr>
          <w:rFonts w:ascii="Times New Roman" w:eastAsia="Times New Roman" w:hAnsi="Times New Roman"/>
          <w:bCs/>
          <w:i/>
          <w:iCs/>
          <w:color w:val="000000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C04418" w:rsidRPr="00C04418" w:rsidTr="00850FA0">
        <w:trPr>
          <w:jc w:val="center"/>
        </w:trPr>
        <w:tc>
          <w:tcPr>
            <w:tcW w:w="2943" w:type="dxa"/>
          </w:tcPr>
          <w:p w:rsidR="00C04418" w:rsidRPr="00C04418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val="en-US" w:eastAsia="ru-RU"/>
              </w:rPr>
              <w:t>www.biblioclub.ru</w:t>
            </w:r>
          </w:p>
        </w:tc>
        <w:tc>
          <w:tcPr>
            <w:tcW w:w="6628" w:type="dxa"/>
          </w:tcPr>
          <w:p w:rsidR="00C04418" w:rsidRPr="00C04418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ЭБС «Университетская библиотека онлайн»</w:t>
            </w:r>
          </w:p>
        </w:tc>
      </w:tr>
      <w:tr w:rsidR="00C04418" w:rsidRPr="00C04418" w:rsidTr="00850FA0">
        <w:trPr>
          <w:jc w:val="center"/>
        </w:trPr>
        <w:tc>
          <w:tcPr>
            <w:tcW w:w="2943" w:type="dxa"/>
          </w:tcPr>
          <w:p w:rsidR="00C04418" w:rsidRPr="00C04418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val="en-US" w:eastAsia="ru-RU"/>
              </w:rPr>
              <w:t>www.elibrary.ru</w:t>
            </w:r>
          </w:p>
        </w:tc>
        <w:tc>
          <w:tcPr>
            <w:tcW w:w="6628" w:type="dxa"/>
          </w:tcPr>
          <w:p w:rsidR="00C04418" w:rsidRPr="00C04418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>Научная электронная библиотека</w:t>
            </w:r>
          </w:p>
        </w:tc>
      </w:tr>
      <w:tr w:rsidR="00C04418" w:rsidRPr="00C04418" w:rsidTr="00850FA0">
        <w:trPr>
          <w:jc w:val="center"/>
        </w:trPr>
        <w:tc>
          <w:tcPr>
            <w:tcW w:w="2943" w:type="dxa"/>
          </w:tcPr>
          <w:p w:rsidR="00C04418" w:rsidRPr="00C04418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val="en-US" w:eastAsia="ru-RU"/>
              </w:rPr>
              <w:t>www.ebiblioteka.ru</w:t>
            </w:r>
          </w:p>
        </w:tc>
        <w:tc>
          <w:tcPr>
            <w:tcW w:w="6628" w:type="dxa"/>
          </w:tcPr>
          <w:p w:rsidR="00C04418" w:rsidRPr="00C04418" w:rsidRDefault="00C04418" w:rsidP="00C04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0441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C04418">
        <w:rPr>
          <w:rFonts w:ascii="Times New Roman" w:eastAsia="Times New Roman" w:hAnsi="Times New Roman"/>
          <w:b/>
          <w:bCs/>
          <w:color w:val="000000"/>
          <w:lang w:eastAsia="ru-RU"/>
        </w:rPr>
        <w:t>8. Фонды оценочных средств</w:t>
      </w:r>
    </w:p>
    <w:p w:rsidR="00C04418" w:rsidRPr="00C04418" w:rsidRDefault="00C04418" w:rsidP="00C0441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4"/>
          <w:lang w:eastAsia="ru-RU"/>
        </w:rPr>
      </w:pPr>
      <w:r w:rsidRPr="00C04418">
        <w:rPr>
          <w:rFonts w:ascii="Times New Roman" w:eastAsia="Times New Roman" w:hAnsi="Times New Roman"/>
          <w:color w:val="000000"/>
          <w:spacing w:val="-4"/>
          <w:lang w:eastAsia="ru-RU"/>
        </w:rPr>
        <w:t>Фонд оценочных средств представлен в Приложении 1.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C04418">
        <w:rPr>
          <w:rFonts w:ascii="Times New Roman" w:eastAsia="Times New Roman" w:hAnsi="Times New Roman"/>
          <w:b/>
          <w:bCs/>
          <w:color w:val="000000"/>
          <w:lang w:eastAsia="ru-RU"/>
        </w:rPr>
        <w:t>9. Материально-техническое обеспечение образовательного процесса по дисциплине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lang w:eastAsia="ru-RU"/>
        </w:rPr>
      </w:pPr>
      <w:r w:rsidRPr="00C04418">
        <w:rPr>
          <w:rFonts w:ascii="Times New Roman" w:eastAsia="Times New Roman" w:hAnsi="Times New Roman"/>
          <w:bCs/>
          <w:i/>
          <w:color w:val="000000"/>
          <w:lang w:eastAsia="ru-RU"/>
        </w:rPr>
        <w:t>9.1. Описание материально-технической базы</w:t>
      </w:r>
    </w:p>
    <w:p w:rsidR="00C04418" w:rsidRPr="00C04418" w:rsidRDefault="00C04418" w:rsidP="00C0441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04418">
        <w:rPr>
          <w:rFonts w:ascii="Times New Roman" w:eastAsia="Times New Roman" w:hAnsi="Times New Roman"/>
          <w:color w:val="000000"/>
          <w:lang w:eastAsia="ru-RU"/>
        </w:rPr>
        <w:t>Для проведения занятий по дисциплине «Дифференциальная психология»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/>
          <w:lang w:eastAsia="ru-RU"/>
        </w:rPr>
      </w:pPr>
    </w:p>
    <w:p w:rsidR="00C04418" w:rsidRPr="00C04418" w:rsidRDefault="00C04418" w:rsidP="00C04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  <w:r w:rsidRPr="00C04418">
        <w:rPr>
          <w:rFonts w:ascii="Times New Roman" w:eastAsia="Times New Roman" w:hAnsi="Times New Roman"/>
          <w:bCs/>
          <w:i/>
          <w:color w:val="000000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04418" w:rsidRPr="00C04418" w:rsidRDefault="00C04418" w:rsidP="00C0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C04418" w:rsidRPr="00C04418" w:rsidRDefault="00C04418" w:rsidP="00C0441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C04418">
        <w:rPr>
          <w:rFonts w:ascii="Times New Roman" w:eastAsia="Times New Roman" w:hAnsi="Times New Roman"/>
          <w:color w:val="000000"/>
          <w:lang w:val="en-US" w:eastAsia="ru-RU"/>
        </w:rPr>
        <w:t>MicrosoftWord</w:t>
      </w:r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C04418">
        <w:rPr>
          <w:rFonts w:ascii="Times New Roman" w:eastAsia="Times New Roman" w:hAnsi="Times New Roman"/>
          <w:color w:val="000000"/>
          <w:lang w:val="en-US" w:eastAsia="ru-RU"/>
        </w:rPr>
        <w:t>PowerPoint</w:t>
      </w:r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C04418">
        <w:rPr>
          <w:rFonts w:ascii="Times New Roman" w:eastAsia="Times New Roman" w:hAnsi="Times New Roman"/>
          <w:color w:val="000000"/>
          <w:lang w:val="en-US" w:eastAsia="ru-RU"/>
        </w:rPr>
        <w:t>MicrosoftInternetExplorer</w:t>
      </w:r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 и других, а также организовывать взаимодействие с учащимися в ЭИОС Мининского университета </w:t>
      </w:r>
      <w:r w:rsidRPr="00C04418">
        <w:rPr>
          <w:rFonts w:ascii="Times New Roman" w:eastAsia="Times New Roman" w:hAnsi="Times New Roman"/>
          <w:color w:val="000000"/>
          <w:lang w:val="en-US" w:eastAsia="ru-RU"/>
        </w:rPr>
        <w:t>Moodle</w:t>
      </w:r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, в том числе сетевое взаимодействие с помощью разнообразных сетевых ресурсов, например </w:t>
      </w:r>
      <w:r w:rsidRPr="00C04418">
        <w:rPr>
          <w:rFonts w:ascii="Times New Roman" w:eastAsia="Times New Roman" w:hAnsi="Times New Roman"/>
          <w:color w:val="000000"/>
          <w:lang w:val="en-US" w:eastAsia="ru-RU"/>
        </w:rPr>
        <w:t>Google</w:t>
      </w:r>
      <w:r w:rsidRPr="00C04418">
        <w:rPr>
          <w:rFonts w:ascii="Times New Roman" w:eastAsia="Times New Roman" w:hAnsi="Times New Roman"/>
          <w:color w:val="000000"/>
          <w:lang w:eastAsia="ru-RU"/>
        </w:rPr>
        <w:t>-сервисов.</w:t>
      </w:r>
    </w:p>
    <w:p w:rsidR="00C04418" w:rsidRPr="00C04418" w:rsidRDefault="00C04418" w:rsidP="00C0441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04418">
        <w:rPr>
          <w:rFonts w:ascii="Times New Roman" w:eastAsia="Times New Roman" w:hAnsi="Times New Roman"/>
          <w:color w:val="000000"/>
          <w:lang w:eastAsia="ru-RU"/>
        </w:rPr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</w:t>
      </w:r>
      <w:r w:rsidRPr="00C04418">
        <w:rPr>
          <w:rFonts w:ascii="Times New Roman" w:eastAsia="Times New Roman" w:hAnsi="Times New Roman"/>
          <w:color w:val="000000"/>
          <w:lang w:eastAsia="ru-RU"/>
        </w:rPr>
        <w:lastRenderedPageBreak/>
        <w:t>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C04418" w:rsidRPr="00C04418" w:rsidRDefault="00C04418" w:rsidP="00C0441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C04418" w:rsidRPr="00C04418" w:rsidRDefault="00C04418" w:rsidP="00C04418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C04418" w:rsidRPr="00C04418" w:rsidRDefault="00C04418" w:rsidP="00C0441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1E7" w:rsidRDefault="001B21E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</w:rPr>
      </w:pPr>
      <w:r w:rsidRPr="008D0934">
        <w:rPr>
          <w:rFonts w:ascii="Times New Roman" w:hAnsi="Times New Roman"/>
          <w:b/>
        </w:rPr>
        <w:lastRenderedPageBreak/>
        <w:t>5.</w:t>
      </w:r>
      <w:r>
        <w:rPr>
          <w:rFonts w:ascii="Times New Roman" w:hAnsi="Times New Roman"/>
          <w:b/>
        </w:rPr>
        <w:t>6</w:t>
      </w:r>
      <w:r w:rsidRPr="008D0934">
        <w:rPr>
          <w:rFonts w:ascii="Times New Roman" w:hAnsi="Times New Roman"/>
          <w:b/>
        </w:rPr>
        <w:t>. ПРОГРАММА ДИСЦИПЛИНЫ</w:t>
      </w: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</w:rPr>
        <w:t>«Компьютерная психодиагностика»</w:t>
      </w:r>
    </w:p>
    <w:p w:rsidR="009D7FBA" w:rsidRPr="008D0934" w:rsidRDefault="009D7FBA" w:rsidP="009D7F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D7FBA" w:rsidRPr="008D0934" w:rsidRDefault="009D7FBA" w:rsidP="009D7F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>1. Пояснительная записка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color w:val="000000" w:themeColor="text1"/>
        </w:rPr>
        <w:t xml:space="preserve">Для освоения дисциплины необходимы знания, полученные на предыдущем уровне образования, а также знания дисциплин: Основные проблемы социально-личностного развития ребенка; </w:t>
      </w:r>
      <w:r w:rsidRPr="008D0934">
        <w:rPr>
          <w:rFonts w:ascii="Times New Roman" w:hAnsi="Times New Roman"/>
          <w:color w:val="000000"/>
          <w:sz w:val="18"/>
          <w:szCs w:val="18"/>
        </w:rPr>
        <w:t>Психодиагностика в деятельности практического психолога</w:t>
      </w:r>
      <w:r w:rsidRPr="008D0934">
        <w:rPr>
          <w:rFonts w:ascii="Times New Roman" w:hAnsi="Times New Roman"/>
          <w:color w:val="000000" w:themeColor="text1"/>
        </w:rPr>
        <w:t>.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>2. Место в структуре модуля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color w:val="000000" w:themeColor="text1"/>
        </w:rPr>
        <w:t xml:space="preserve">Дисциплина «Компьютерная психодиагностика» </w:t>
      </w:r>
      <w:r w:rsidRPr="008D0934">
        <w:rPr>
          <w:rFonts w:ascii="Times New Roman" w:hAnsi="Times New Roman"/>
        </w:rPr>
        <w:t>входит в модуль «Основы научно-исследовательской и психодиагностической деятельности», включенный в структуру универсального бакалавриата и являющийся обязательным в системе бакалаврской подготовки по направлениям 37.03.01 «Психология». О</w:t>
      </w:r>
      <w:r w:rsidRPr="008D0934">
        <w:rPr>
          <w:rFonts w:ascii="Times New Roman" w:hAnsi="Times New Roman"/>
          <w:color w:val="000000" w:themeColor="text1"/>
        </w:rPr>
        <w:t>своение данной дисциплины (модуля) необходимо как предшествующее: Общая психология, Социальная психология, Психология личности, Общий психологический практикум.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>3. Цели и задачи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color w:val="000000" w:themeColor="text1"/>
        </w:rPr>
        <w:t>Целью освоения дисциплины «Компьютерная психодиагностика» является формирование профессиональной компетентности студентов на основе освоения методологических, теоретических и методико-технологических основ современного системного представления об информационных и коммуникационных технологиях применительно к обучению детей.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color w:val="000000" w:themeColor="text1"/>
        </w:rPr>
        <w:t>Задачи дисциплины: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 xml:space="preserve">- </w:t>
      </w:r>
      <w:r w:rsidRPr="008D0934">
        <w:rPr>
          <w:rFonts w:ascii="Times New Roman" w:hAnsi="Times New Roman"/>
          <w:bCs/>
          <w:color w:val="000000" w:themeColor="text1"/>
        </w:rPr>
        <w:t>овладение магистрантами современными информационными и коммуникационными технологиями применительно к обучению детей;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8D0934">
        <w:rPr>
          <w:rFonts w:ascii="Times New Roman" w:hAnsi="Times New Roman"/>
          <w:bCs/>
          <w:color w:val="000000" w:themeColor="text1"/>
        </w:rPr>
        <w:t>- формирование базовых навыков самостоятельной практической работы с распространенными программными продуктами и информационными сервисами в области психологии;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8D0934">
        <w:rPr>
          <w:rFonts w:ascii="Times New Roman" w:hAnsi="Times New Roman"/>
          <w:bCs/>
          <w:color w:val="000000" w:themeColor="text1"/>
        </w:rPr>
        <w:t>- знакомство магистрантов с общими принципами работы современного компьютерного и телекоммуникационного оборудования, используемого для организации учебного процесса и научных исследований;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8D0934">
        <w:rPr>
          <w:rFonts w:ascii="Times New Roman" w:hAnsi="Times New Roman"/>
          <w:bCs/>
          <w:color w:val="000000" w:themeColor="text1"/>
        </w:rPr>
        <w:t>- формирование навыков визуальной презентации полученных в исследовании данных.</w:t>
      </w:r>
    </w:p>
    <w:p w:rsidR="009D7FBA" w:rsidRDefault="009D7FBA" w:rsidP="009D7FBA">
      <w:p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</w:p>
    <w:p w:rsidR="009D7FBA" w:rsidRPr="00847288" w:rsidRDefault="009D7FBA" w:rsidP="009D7F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 xml:space="preserve">ПК-2 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спо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собен проводить  диагностику ин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теллектуальных, 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чностных и эмоционально-волевых особенностей, лиц разных воз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растных и социальных групп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7FBA" w:rsidRDefault="009D7FBA" w:rsidP="009D7FBA">
      <w:p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3"/>
        <w:gridCol w:w="2225"/>
        <w:gridCol w:w="1455"/>
        <w:gridCol w:w="2950"/>
        <w:gridCol w:w="1136"/>
        <w:gridCol w:w="1413"/>
      </w:tblGrid>
      <w:tr w:rsidR="009D7FBA" w:rsidRPr="008D0934" w:rsidTr="00850FA0">
        <w:trPr>
          <w:trHeight w:val="190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 xml:space="preserve">Код 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Средства оценивания ОР</w:t>
            </w:r>
          </w:p>
        </w:tc>
      </w:tr>
      <w:tr w:rsidR="009D7FBA" w:rsidRPr="008D0934" w:rsidTr="00850FA0">
        <w:trPr>
          <w:trHeight w:val="563"/>
        </w:trPr>
        <w:tc>
          <w:tcPr>
            <w:tcW w:w="8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ОР 2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ОР 2.06.01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Выстраивает позитивную диалогическую речь в рамках межличностного и межкультурного общения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13BE0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ПК-2</w:t>
            </w:r>
            <w:r w:rsidR="00CB407A">
              <w:rPr>
                <w:rFonts w:ascii="Times New Roman" w:hAnsi="Times New Roman"/>
              </w:rPr>
              <w:t>.1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Тест (ЭИОС)</w:t>
            </w:r>
          </w:p>
        </w:tc>
      </w:tr>
      <w:tr w:rsidR="009D7FBA" w:rsidRPr="008D0934" w:rsidTr="00850FA0">
        <w:trPr>
          <w:trHeight w:val="163"/>
        </w:trPr>
        <w:tc>
          <w:tcPr>
            <w:tcW w:w="8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ОР 2.06.02</w:t>
            </w:r>
          </w:p>
        </w:tc>
        <w:tc>
          <w:tcPr>
            <w:tcW w:w="2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Демонстрирует умения подбирать и (или) разрабатывать диагностический инструментарий, адекватный целям прикладного научного исследования в образовании с применением ИКТ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ПК-2.</w:t>
            </w:r>
            <w:r w:rsidR="00CB407A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Комплекс аналитических заданий</w:t>
            </w:r>
          </w:p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Диагностические задания</w:t>
            </w:r>
          </w:p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D7FBA" w:rsidRPr="008D0934" w:rsidTr="00850FA0">
        <w:trPr>
          <w:trHeight w:val="163"/>
        </w:trPr>
        <w:tc>
          <w:tcPr>
            <w:tcW w:w="8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Решение психологиче</w:t>
            </w:r>
            <w:r w:rsidRPr="008D0934">
              <w:rPr>
                <w:rFonts w:ascii="Times New Roman" w:hAnsi="Times New Roman"/>
                <w:color w:val="000000" w:themeColor="text1"/>
              </w:rPr>
              <w:lastRenderedPageBreak/>
              <w:t xml:space="preserve">ских задач </w:t>
            </w:r>
          </w:p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>5. Содержание дисциплины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</w:rPr>
      </w:pPr>
      <w:r w:rsidRPr="008D0934">
        <w:rPr>
          <w:rFonts w:ascii="Times New Roman" w:hAnsi="Times New Roman"/>
          <w:bCs/>
          <w:i/>
          <w:color w:val="000000" w:themeColor="text1"/>
        </w:rPr>
        <w:t>5.1. Тематический план по дисциплине «Компьютерная психодиагностика»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9D7FBA" w:rsidRPr="008D0934" w:rsidTr="00850FA0">
        <w:trPr>
          <w:trHeight w:val="20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Всего часов по дисциплине</w:t>
            </w:r>
          </w:p>
        </w:tc>
      </w:tr>
      <w:tr w:rsidR="009D7FBA" w:rsidRPr="008D0934" w:rsidTr="00850FA0">
        <w:trPr>
          <w:trHeight w:val="533"/>
        </w:trPr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Контактная СР (в т.ч.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D7FBA" w:rsidRPr="008D0934" w:rsidTr="00850FA0">
        <w:trPr>
          <w:trHeight w:val="1"/>
        </w:trPr>
        <w:tc>
          <w:tcPr>
            <w:tcW w:w="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D7FBA" w:rsidRPr="008D0934" w:rsidTr="00850FA0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/>
              </w:rPr>
              <w:t>Раздел 1. Технические средства и операционные системы современных информационных и коммуникационных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19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36</w:t>
            </w:r>
          </w:p>
        </w:tc>
      </w:tr>
      <w:tr w:rsidR="009D7FBA" w:rsidRPr="008D0934" w:rsidTr="00850FA0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/>
              </w:rPr>
              <w:t>Назначение и функциональные возможности программно-аппаратных средств, информационных  технологий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11</w:t>
            </w:r>
          </w:p>
        </w:tc>
      </w:tr>
      <w:tr w:rsidR="009D7FBA" w:rsidRPr="008D0934" w:rsidTr="00850FA0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/>
              </w:rPr>
              <w:t>Операционные системы и системные программы современных  компьютеров и средств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12</w:t>
            </w:r>
          </w:p>
        </w:tc>
      </w:tr>
      <w:tr w:rsidR="009D7FBA" w:rsidRPr="008D0934" w:rsidTr="00850FA0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/>
              </w:rPr>
              <w:t>Обеспечение безопасности информационных и коммуникационных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13</w:t>
            </w:r>
          </w:p>
        </w:tc>
      </w:tr>
      <w:tr w:rsidR="009D7FBA" w:rsidRPr="008D0934" w:rsidTr="00850FA0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/>
              </w:rPr>
              <w:t>Раздел 2. Информационные и коммуникационные технологии в психологии для обучения детей с ОВЗ.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19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36</w:t>
            </w:r>
          </w:p>
        </w:tc>
      </w:tr>
      <w:tr w:rsidR="009D7FBA" w:rsidRPr="008D0934" w:rsidTr="00850FA0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/>
              </w:rPr>
              <w:t>Работа с текстовой и аудиовизуальной информацией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12</w:t>
            </w:r>
          </w:p>
        </w:tc>
      </w:tr>
      <w:tr w:rsidR="009D7FBA" w:rsidRPr="008D0934" w:rsidTr="00850FA0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/>
              </w:rPr>
              <w:t>Телекоммуникационные технологии и поиск научной информации в различных базах данных и электронных библиотеках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12</w:t>
            </w:r>
          </w:p>
        </w:tc>
      </w:tr>
      <w:tr w:rsidR="009D7FBA" w:rsidRPr="008D0934" w:rsidTr="00850FA0">
        <w:trPr>
          <w:trHeight w:val="1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/>
              </w:rPr>
              <w:t>Специализированное программное обеспечение в психологии и информационно-коммуникативные технологии для обучения детей с ОВЗ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12</w:t>
            </w:r>
          </w:p>
        </w:tc>
      </w:tr>
      <w:tr w:rsidR="009D7FBA" w:rsidRPr="008D0934" w:rsidTr="00850FA0">
        <w:trPr>
          <w:trHeight w:val="357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D7FBA" w:rsidRPr="008D0934" w:rsidTr="00850FA0">
        <w:trPr>
          <w:trHeight w:val="357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38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D0934">
              <w:rPr>
                <w:rFonts w:ascii="Times New Roman" w:hAnsi="Times New Roman"/>
                <w:b/>
                <w:color w:val="000000" w:themeColor="text1"/>
              </w:rPr>
              <w:t>72</w:t>
            </w:r>
          </w:p>
        </w:tc>
      </w:tr>
    </w:tbl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</w:rPr>
      </w:pPr>
      <w:r w:rsidRPr="008D0934">
        <w:rPr>
          <w:rFonts w:ascii="Times New Roman" w:hAnsi="Times New Roman"/>
          <w:bCs/>
          <w:i/>
          <w:color w:val="000000" w:themeColor="text1"/>
        </w:rPr>
        <w:t>5.2. Методы обучения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color w:val="000000" w:themeColor="text1"/>
        </w:rPr>
        <w:t>Традиционные (лекция, семинар, практическое занятие)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1"/>
        </w:rPr>
      </w:pPr>
      <w:r w:rsidRPr="008D0934">
        <w:rPr>
          <w:rFonts w:ascii="Times New Roman" w:hAnsi="Times New Roman"/>
          <w:color w:val="000000" w:themeColor="text1"/>
        </w:rPr>
        <w:t xml:space="preserve">На лекционных и практических занятиях используются </w:t>
      </w:r>
      <w:r w:rsidRPr="008D0934">
        <w:rPr>
          <w:rFonts w:ascii="Times New Roman" w:hAnsi="Times New Roman"/>
          <w:iCs/>
          <w:color w:val="000000" w:themeColor="text1"/>
          <w:spacing w:val="-1"/>
        </w:rPr>
        <w:t>активные и интерактивные методы обучения, среди которых: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iCs/>
          <w:color w:val="000000" w:themeColor="text1"/>
          <w:spacing w:val="-1"/>
        </w:rPr>
        <w:t xml:space="preserve">- </w:t>
      </w:r>
      <w:r w:rsidRPr="008D0934">
        <w:rPr>
          <w:rFonts w:ascii="Times New Roman" w:hAnsi="Times New Roman"/>
          <w:color w:val="000000" w:themeColor="text1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color w:val="000000" w:themeColor="text1"/>
        </w:rPr>
        <w:t>- интерактивные технологии (организация групповых дискуссий; работа по подгруппам);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color w:val="000000" w:themeColor="text1"/>
        </w:rPr>
        <w:t>- информационно-коммуникативные технологии (занятия с использованием мультимедийных презентаций);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color w:val="000000" w:themeColor="text1"/>
        </w:rPr>
        <w:t>- активные технологии (составление синквейнов; выполнение творческих заданий).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>6. Рейтинг-план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</w:rPr>
      </w:pPr>
      <w:r w:rsidRPr="008D0934">
        <w:rPr>
          <w:rFonts w:ascii="Times New Roman" w:hAnsi="Times New Roman"/>
          <w:bCs/>
          <w:i/>
          <w:color w:val="000000" w:themeColor="text1"/>
        </w:rPr>
        <w:t>6.1. Рейтинг-план (</w:t>
      </w:r>
      <w:r w:rsidRPr="008D0934">
        <w:rPr>
          <w:rFonts w:ascii="Times New Roman" w:hAnsi="Times New Roman"/>
          <w:color w:val="000000" w:themeColor="text1"/>
        </w:rPr>
        <w:t>Компьютерная психодиагностика</w:t>
      </w:r>
      <w:r w:rsidRPr="008D0934">
        <w:rPr>
          <w:rFonts w:ascii="Times New Roman" w:hAnsi="Times New Roman"/>
          <w:bCs/>
          <w:i/>
          <w:color w:val="000000" w:themeColor="text1"/>
        </w:rPr>
        <w:t>)</w:t>
      </w:r>
    </w:p>
    <w:tbl>
      <w:tblPr>
        <w:tblW w:w="495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374"/>
        <w:gridCol w:w="3150"/>
        <w:gridCol w:w="1375"/>
        <w:gridCol w:w="1238"/>
        <w:gridCol w:w="694"/>
        <w:gridCol w:w="555"/>
        <w:gridCol w:w="670"/>
      </w:tblGrid>
      <w:tr w:rsidR="009D7FBA" w:rsidRPr="008D0934" w:rsidTr="00850FA0">
        <w:trPr>
          <w:trHeight w:val="517"/>
        </w:trPr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lastRenderedPageBreak/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Виды учебной деятельности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Балл за конкретное задание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(</w:t>
            </w:r>
            <w:r w:rsidRPr="008D0934">
              <w:rPr>
                <w:rFonts w:ascii="Times New Roman" w:hAnsi="Times New Roman"/>
                <w:color w:val="000000" w:themeColor="text1"/>
                <w:lang w:val="en-US"/>
              </w:rPr>
              <w:t>min</w:t>
            </w:r>
            <w:r w:rsidRPr="008D0934">
              <w:rPr>
                <w:rFonts w:ascii="Times New Roman" w:hAnsi="Times New Roman"/>
                <w:color w:val="000000" w:themeColor="text1"/>
              </w:rPr>
              <w:t>-</w:t>
            </w:r>
            <w:r w:rsidRPr="008D0934">
              <w:rPr>
                <w:rFonts w:ascii="Times New Roman" w:hAnsi="Times New Roman"/>
                <w:color w:val="000000" w:themeColor="text1"/>
                <w:lang w:val="en-US"/>
              </w:rPr>
              <w:t>max</w:t>
            </w:r>
            <w:r w:rsidRPr="008D0934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Баллы</w:t>
            </w:r>
          </w:p>
        </w:tc>
      </w:tr>
      <w:tr w:rsidR="009D7FBA" w:rsidRPr="008D0934" w:rsidTr="00850FA0">
        <w:trPr>
          <w:trHeight w:val="258"/>
        </w:trPr>
        <w:tc>
          <w:tcPr>
            <w:tcW w:w="42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6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Максимальный</w:t>
            </w:r>
          </w:p>
        </w:tc>
      </w:tr>
      <w:tr w:rsidR="009D7FBA" w:rsidRPr="008D0934" w:rsidTr="00850FA0">
        <w:trPr>
          <w:trHeight w:val="258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ОР 2.06.01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1-3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30</w:t>
            </w:r>
          </w:p>
        </w:tc>
      </w:tr>
      <w:tr w:rsidR="009D7FBA" w:rsidRPr="008D0934" w:rsidTr="00850FA0">
        <w:trPr>
          <w:trHeight w:val="258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ОР 2.06.02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доклад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4-7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35</w:t>
            </w:r>
          </w:p>
        </w:tc>
      </w:tr>
      <w:tr w:rsidR="009D7FBA" w:rsidRPr="008D0934" w:rsidTr="00850FA0">
        <w:trPr>
          <w:trHeight w:val="1581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ОР 2.06.02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- решение и анализ психологических задач по выбору,представление их в виде презентации;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Мультимедийные презентации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5-7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35</w:t>
            </w:r>
          </w:p>
        </w:tc>
      </w:tr>
      <w:tr w:rsidR="009D7FBA" w:rsidRPr="008D0934" w:rsidTr="00850FA0">
        <w:trPr>
          <w:trHeight w:val="258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D7FBA" w:rsidRPr="008D0934" w:rsidTr="00850FA0">
        <w:trPr>
          <w:trHeight w:val="258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D0934">
              <w:rPr>
                <w:rFonts w:ascii="Times New Roman" w:hAnsi="Times New Roman"/>
                <w:color w:val="000000" w:themeColor="text1"/>
              </w:rPr>
              <w:t>100</w:t>
            </w:r>
          </w:p>
        </w:tc>
      </w:tr>
    </w:tbl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>7. Учебно-методическое и информационное обеспечение</w:t>
      </w: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 w:themeColor="text1"/>
        </w:rPr>
      </w:pPr>
      <w:r w:rsidRPr="008D0934">
        <w:rPr>
          <w:rFonts w:ascii="Times New Roman" w:hAnsi="Times New Roman"/>
          <w:bCs/>
          <w:i/>
          <w:color w:val="000000" w:themeColor="text1"/>
        </w:rPr>
        <w:t xml:space="preserve">7.1. </w:t>
      </w:r>
      <w:r w:rsidRPr="008D0934">
        <w:rPr>
          <w:rFonts w:ascii="Times New Roman" w:hAnsi="Times New Roman"/>
          <w:bCs/>
          <w:i/>
          <w:iCs/>
          <w:color w:val="000000" w:themeColor="text1"/>
        </w:rPr>
        <w:t>Основная литература</w:t>
      </w:r>
    </w:p>
    <w:p w:rsidR="009D7FBA" w:rsidRPr="008D0934" w:rsidRDefault="009D7FBA" w:rsidP="00FF7432">
      <w:pPr>
        <w:pStyle w:val="a4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>Косова Е. Н., Катков К. А., Вельц О. В., Плетухина А. А., Серветник О. Л., Хвостова И. П.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Компьютерные технологии в научных исследованиях: учебное пособие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Ставрополь: СКФУ, 2015, http://biblioclub.ru/index.php? page=book&amp;id=457395</w:t>
      </w:r>
    </w:p>
    <w:p w:rsidR="009D7FBA" w:rsidRPr="008D0934" w:rsidRDefault="009D7FBA" w:rsidP="00FF7432">
      <w:pPr>
        <w:pStyle w:val="a4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>Левкина А. О.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Компьютерные технологии в научно-исследовательской деятельности: учебное пособие для студентов и аспирантов социально-гуманитарного профиля: учебное пособие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Москва|Берлин: Директ- Медиа, 2018, http://biblioclub.ru/index.php? page=book&amp;id=496112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 w:themeColor="text1"/>
        </w:rPr>
      </w:pPr>
      <w:r w:rsidRPr="008D0934">
        <w:rPr>
          <w:rFonts w:ascii="Times New Roman" w:hAnsi="Times New Roman"/>
          <w:bCs/>
          <w:i/>
          <w:iCs/>
          <w:color w:val="000000" w:themeColor="text1"/>
        </w:rPr>
        <w:t>7.2. Дополнительная литература</w:t>
      </w:r>
    </w:p>
    <w:p w:rsidR="009D7FBA" w:rsidRPr="008D0934" w:rsidRDefault="009D7FBA" w:rsidP="00FF7432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>Захарова И.Г.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Информационные технологии в управлении образовательными учреждениями: учеб.пособие для студентов учреждений высш.проф.образования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Москва: Академия, 2012</w:t>
      </w:r>
    </w:p>
    <w:p w:rsidR="009D7FBA" w:rsidRPr="008D0934" w:rsidRDefault="009D7FBA" w:rsidP="00FF7432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>Богомолова О.Б.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Преподавание ИКТ на базе свободного программного обеспечения: метод.пособие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Москва: БИНОМ. Лаборатория знаний, 2013</w:t>
      </w:r>
    </w:p>
    <w:p w:rsidR="009D7FBA" w:rsidRPr="008D0934" w:rsidRDefault="009D7FBA" w:rsidP="00FF7432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>Е.Л. Федотова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Информационные технологии и системы : Учебное пособие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ИД ФОРУМ: НИЦ Инфра-М, 2013, -</w:t>
      </w:r>
    </w:p>
    <w:p w:rsidR="009D7FBA" w:rsidRPr="008D0934" w:rsidRDefault="009D7FBA" w:rsidP="00FF7432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>О.Л. Голицына, Н.В. Максимов, И.И. Попов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Информационные системы : Учебное пособие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ИНФРА-М, 2014, -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 w:themeColor="text1"/>
        </w:rPr>
      </w:pPr>
      <w:r w:rsidRPr="008D0934">
        <w:rPr>
          <w:rFonts w:ascii="Times New Roman" w:hAnsi="Times New Roman"/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  <w:r w:rsidRPr="008D0934">
        <w:rPr>
          <w:rFonts w:ascii="Times New Roman" w:hAnsi="Times New Roman"/>
          <w:bCs/>
          <w:color w:val="000000" w:themeColor="text1"/>
        </w:rPr>
        <w:t xml:space="preserve"> </w:t>
      </w:r>
      <w:r w:rsidRPr="008D0934">
        <w:rPr>
          <w:rFonts w:ascii="Times New Roman" w:hAnsi="Times New Roman"/>
          <w:bCs/>
          <w:i/>
          <w:color w:val="000000" w:themeColor="text1"/>
        </w:rPr>
        <w:t>«</w:t>
      </w:r>
      <w:r w:rsidRPr="008D0934">
        <w:rPr>
          <w:rFonts w:ascii="Times New Roman" w:hAnsi="Times New Roman"/>
          <w:i/>
        </w:rPr>
        <w:t>Компьютерные технологии в практике обучения детей</w:t>
      </w:r>
      <w:r w:rsidRPr="008D0934">
        <w:rPr>
          <w:rFonts w:ascii="Times New Roman" w:hAnsi="Times New Roman"/>
          <w:bCs/>
          <w:i/>
          <w:color w:val="000000" w:themeColor="text1"/>
        </w:rPr>
        <w:t>»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bCs/>
          <w:i/>
          <w:iCs/>
          <w:color w:val="000000" w:themeColor="text1"/>
        </w:rPr>
      </w:pP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D0934">
        <w:rPr>
          <w:rFonts w:ascii="Times New Roman" w:hAnsi="Times New Roman"/>
          <w:color w:val="000000" w:themeColor="text1"/>
        </w:rPr>
        <w:t xml:space="preserve"> </w:t>
      </w:r>
    </w:p>
    <w:p w:rsidR="009D7FBA" w:rsidRPr="008D0934" w:rsidRDefault="009D7FBA" w:rsidP="00FF7432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Макарова Т. В.</w:t>
      </w: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Компьютерные технологии в сфере визуальных коммуникаций: работа с растровой графикой в Adobe Photoshop: учебное пособиеОмск: Издательство ОмГТУ, 2015, http://biblioclub.ru/index.php? page=book&amp;id=443143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bCs/>
          <w:i/>
          <w:iCs/>
          <w:color w:val="000000" w:themeColor="text1"/>
        </w:rPr>
      </w:pPr>
      <w:r w:rsidRPr="008D0934">
        <w:rPr>
          <w:rFonts w:ascii="Times New Roman" w:hAnsi="Times New Roman"/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D7FBA" w:rsidRPr="008D0934" w:rsidRDefault="009D7FBA" w:rsidP="00FF7432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>Федотова Е. Л. Информационные технологии в профессиональной деятельности: учеб. пособие</w:t>
      </w:r>
    </w:p>
    <w:p w:rsidR="009D7FBA" w:rsidRPr="008D0934" w:rsidRDefault="009D7FBA" w:rsidP="00FF7432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Информационные технологии в менеджменте: учебник/ И. Г. Акперов, А. В. Сметанин, И.А.Коноплева</w:t>
      </w:r>
    </w:p>
    <w:p w:rsidR="009D7FBA" w:rsidRPr="008D0934" w:rsidRDefault="009D7FBA" w:rsidP="00FF7432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934">
        <w:rPr>
          <w:rFonts w:ascii="Times New Roman" w:hAnsi="Times New Roman" w:cs="Times New Roman"/>
          <w:color w:val="000000" w:themeColor="text1"/>
          <w:sz w:val="24"/>
          <w:szCs w:val="24"/>
        </w:rPr>
        <w:t>Соловьева  Д.  Компьютерные  технологии  для  психолога. [электронный ресурс]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D042B5" w:rsidP="009D7FBA">
      <w:pPr>
        <w:spacing w:after="0" w:line="240" w:lineRule="auto"/>
        <w:rPr>
          <w:rFonts w:ascii="Times New Roman" w:hAnsi="Times New Roman"/>
        </w:rPr>
      </w:pPr>
      <w:hyperlink r:id="rId56" w:history="1">
        <w:r w:rsidR="009D7FBA" w:rsidRPr="008D0934">
          <w:rPr>
            <w:rStyle w:val="af5"/>
            <w:rFonts w:ascii="Times New Roman" w:hAnsi="Times New Roman"/>
          </w:rPr>
          <w:t>http://www.biblioclub.ru</w:t>
        </w:r>
      </w:hyperlink>
      <w:r w:rsidR="009D7FBA" w:rsidRPr="008D0934">
        <w:rPr>
          <w:rFonts w:ascii="Times New Roman" w:hAnsi="Times New Roman"/>
          <w:color w:val="000000"/>
        </w:rPr>
        <w:t xml:space="preserve"> - ЭБС «Университетская библиотека онлайн»</w:t>
      </w:r>
    </w:p>
    <w:p w:rsidR="009D7FBA" w:rsidRPr="008D0934" w:rsidRDefault="00D042B5" w:rsidP="009D7FBA">
      <w:pPr>
        <w:spacing w:after="0" w:line="240" w:lineRule="auto"/>
        <w:rPr>
          <w:rFonts w:ascii="Times New Roman" w:hAnsi="Times New Roman"/>
        </w:rPr>
      </w:pPr>
      <w:hyperlink r:id="rId57" w:history="1">
        <w:r w:rsidR="009D7FBA" w:rsidRPr="008D0934">
          <w:rPr>
            <w:rStyle w:val="af5"/>
            <w:rFonts w:ascii="Times New Roman" w:hAnsi="Times New Roman"/>
          </w:rPr>
          <w:t>http://www.elibrary.ru</w:t>
        </w:r>
      </w:hyperlink>
      <w:r w:rsidR="009D7FBA" w:rsidRPr="008D0934">
        <w:rPr>
          <w:rFonts w:ascii="Times New Roman" w:hAnsi="Times New Roman"/>
          <w:color w:val="000000"/>
        </w:rPr>
        <w:t xml:space="preserve"> - Научная электронная библиотека</w:t>
      </w:r>
    </w:p>
    <w:p w:rsidR="009D7FBA" w:rsidRPr="008D0934" w:rsidRDefault="00D042B5" w:rsidP="009D7FBA">
      <w:pPr>
        <w:spacing w:after="0" w:line="240" w:lineRule="auto"/>
        <w:rPr>
          <w:rFonts w:ascii="Times New Roman" w:hAnsi="Times New Roman"/>
        </w:rPr>
      </w:pPr>
      <w:hyperlink r:id="rId58" w:history="1">
        <w:r w:rsidR="009D7FBA" w:rsidRPr="008D0934">
          <w:rPr>
            <w:rStyle w:val="af5"/>
            <w:rFonts w:ascii="Times New Roman" w:hAnsi="Times New Roman"/>
          </w:rPr>
          <w:t>http://www.ebiblioteka.ru</w:t>
        </w:r>
      </w:hyperlink>
      <w:r w:rsidR="009D7FBA" w:rsidRPr="008D0934">
        <w:rPr>
          <w:rFonts w:ascii="Times New Roman" w:hAnsi="Times New Roman"/>
          <w:color w:val="000000"/>
        </w:rPr>
        <w:t xml:space="preserve"> - Универсальные базы данных изданий</w:t>
      </w:r>
    </w:p>
    <w:p w:rsidR="009D7FBA" w:rsidRPr="008D0934" w:rsidRDefault="00D042B5" w:rsidP="009D7FBA">
      <w:pPr>
        <w:spacing w:after="0" w:line="240" w:lineRule="auto"/>
        <w:rPr>
          <w:rFonts w:ascii="Times New Roman" w:hAnsi="Times New Roman"/>
        </w:rPr>
      </w:pPr>
      <w:hyperlink r:id="rId59" w:history="1">
        <w:r w:rsidR="009D7FBA" w:rsidRPr="008D0934">
          <w:rPr>
            <w:rStyle w:val="af5"/>
            <w:rFonts w:ascii="Times New Roman" w:hAnsi="Times New Roman"/>
          </w:rPr>
          <w:t>http://www.znanium.com</w:t>
        </w:r>
      </w:hyperlink>
      <w:r w:rsidR="009D7FBA" w:rsidRPr="008D0934">
        <w:rPr>
          <w:rFonts w:ascii="Times New Roman" w:hAnsi="Times New Roman"/>
          <w:color w:val="000000"/>
        </w:rPr>
        <w:t xml:space="preserve"> - Электронная библиотечная система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>8. Фонды оценочных средств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  <w:spacing w:val="-4"/>
        </w:rPr>
      </w:pPr>
      <w:r w:rsidRPr="008D0934">
        <w:rPr>
          <w:rFonts w:ascii="Times New Roman" w:hAnsi="Times New Roman"/>
          <w:color w:val="000000" w:themeColor="text1"/>
          <w:spacing w:val="-4"/>
        </w:rPr>
        <w:t>Фонд оценочных средств представлен в Приложении 1.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8D0934">
        <w:rPr>
          <w:rFonts w:ascii="Times New Roman" w:hAnsi="Times New Roman"/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  <w:r w:rsidRPr="008D0934">
        <w:rPr>
          <w:rFonts w:ascii="Times New Roman" w:hAnsi="Times New Roman"/>
          <w:bCs/>
          <w:i/>
          <w:color w:val="000000" w:themeColor="text1"/>
        </w:rPr>
        <w:t>9.1. Описание ма</w:t>
      </w:r>
      <w:r w:rsidRPr="008D0934">
        <w:rPr>
          <w:rFonts w:ascii="Times New Roman" w:hAnsi="Times New Roman"/>
          <w:bCs/>
          <w:i/>
        </w:rPr>
        <w:t>териально-технической базы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Технические средства обучения: мультимедийное оборудование.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8D0934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1.</w:t>
      </w:r>
      <w:r w:rsidRPr="008D0934">
        <w:rPr>
          <w:rFonts w:ascii="Times New Roman" w:hAnsi="Times New Roman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2.</w:t>
      </w:r>
      <w:r w:rsidRPr="008D0934">
        <w:rPr>
          <w:rFonts w:ascii="Times New Roman" w:hAnsi="Times New Roman"/>
        </w:rPr>
        <w:tab/>
        <w:t xml:space="preserve">WinRar - Гос. контракт №88 от 15.12.2008 с ЗАО &amp;quot;СофтЛайн Трейд&amp;quot;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3.</w:t>
      </w:r>
      <w:r w:rsidRPr="008D0934">
        <w:rPr>
          <w:rFonts w:ascii="Times New Roman" w:hAnsi="Times New Roman"/>
        </w:rPr>
        <w:tab/>
        <w:t xml:space="preserve">Adobe Reader XI - – свободно-распространяемое программное обеспечение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4.</w:t>
      </w:r>
      <w:r w:rsidRPr="008D0934">
        <w:rPr>
          <w:rFonts w:ascii="Times New Roman" w:hAnsi="Times New Roman"/>
        </w:rPr>
        <w:tab/>
        <w:t xml:space="preserve">KLite Mega Codek Pack– свободно-распространяемое программное обеспечение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5.</w:t>
      </w:r>
      <w:r w:rsidRPr="008D0934">
        <w:rPr>
          <w:rFonts w:ascii="Times New Roman" w:hAnsi="Times New Roman"/>
        </w:rPr>
        <w:tab/>
        <w:t xml:space="preserve">Google Chrome - свободно-распространяемое программное обеспечение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6.</w:t>
      </w:r>
      <w:r w:rsidRPr="008D0934">
        <w:rPr>
          <w:rFonts w:ascii="Times New Roman" w:hAnsi="Times New Roman"/>
        </w:rPr>
        <w:tab/>
        <w:t xml:space="preserve">Mozilla FireFox - свободно-распространяемое программное обеспечение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</w:rPr>
        <w:t>7.</w:t>
      </w:r>
      <w:r w:rsidRPr="008D0934">
        <w:rPr>
          <w:rFonts w:ascii="Times New Roman" w:hAnsi="Times New Roman"/>
        </w:rPr>
        <w:tab/>
        <w:t>ToolWiz TimeFreeze - свободно распространяемое программное обеспечение</w:t>
      </w: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B21E7" w:rsidRDefault="001B21E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</w:rPr>
      </w:pPr>
      <w:r w:rsidRPr="008D0934">
        <w:rPr>
          <w:rFonts w:ascii="Times New Roman" w:hAnsi="Times New Roman"/>
          <w:b/>
        </w:rPr>
        <w:lastRenderedPageBreak/>
        <w:t>5.7. ПРОГРАММА ДИСЦИПЛИНЫ</w:t>
      </w:r>
    </w:p>
    <w:p w:rsidR="009D7FBA" w:rsidRPr="008D0934" w:rsidRDefault="009D7FBA" w:rsidP="009D7FB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«</w:t>
      </w:r>
      <w:r w:rsidRPr="008D0934">
        <w:rPr>
          <w:rFonts w:ascii="Times New Roman" w:hAnsi="Times New Roman"/>
          <w:b/>
        </w:rPr>
        <w:t>Конструирование диагностических программ</w:t>
      </w:r>
      <w:r w:rsidRPr="008D0934">
        <w:rPr>
          <w:rFonts w:ascii="Times New Roman" w:hAnsi="Times New Roman"/>
          <w:b/>
          <w:bCs/>
        </w:rPr>
        <w:t>»</w:t>
      </w:r>
    </w:p>
    <w:p w:rsidR="009D7FBA" w:rsidRPr="008D0934" w:rsidRDefault="009D7FBA" w:rsidP="009D7F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1. Пояснительная записка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Для освоения дисциплины «Конструирование диагностических программ» необходимы знания, полученные на предыдущем уровне образования, а также знания дисциплин: Психологические закономерности развития детской психики; Нормативно-правовые и этические основы психолого-педагогической деятельности; Практика по получению первичных профессиональных умений и навыков.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2. Место в структуре модуля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 xml:space="preserve">Дисциплина «Конструирование диагностических программ» входит в модуль «Основы научно-исследовательской и психодиагностической деятельности», включенный в структуру универсального бакалавриата и являющийся обязательным в системе бакалаврской подготовки по направлениям 37.03.01 «Психология». Дисциплины и практики, для которых освоение данной дисциплины «Конструирование диагностических программ» необходимо как предшествующее: </w:t>
      </w:r>
      <w:r w:rsidRPr="008D0934">
        <w:rPr>
          <w:rFonts w:ascii="Times New Roman" w:hAnsi="Times New Roman"/>
          <w:color w:val="000000" w:themeColor="text1"/>
        </w:rPr>
        <w:t>Общая психология, Социальная психология, Психология личности, Общий психологический практикум.</w:t>
      </w:r>
      <w:r w:rsidRPr="008D0934">
        <w:rPr>
          <w:rFonts w:ascii="Times New Roman" w:hAnsi="Times New Roman"/>
        </w:rPr>
        <w:t>.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3. Цели и задачи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Целью дисциплины «Конструирование диагностических программ» является содействие формирования профессиональных компетенций, знаний и умений по разработке психолого-педагогических программ индивидуализированной помощи детям.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Задачи: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- содействовать усвоению принципов и правил построения программ индивидуализированной помощи детям;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- ознакомить с авторскими программами индивидуализированной психолого-педагогической помощи;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- формировать профессиональные действия, связанные с анализом и моделированием программ индивидуализированной помощи ребенку в соответствии с характером проблемы;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- овладевать способами оценки и экспертизы программ психолого-педагогической помощи детям.</w:t>
      </w:r>
    </w:p>
    <w:p w:rsidR="009D7FBA" w:rsidRDefault="009D7FBA" w:rsidP="009D7FBA">
      <w:pPr>
        <w:autoSpaceDE w:val="0"/>
        <w:autoSpaceDN w:val="0"/>
        <w:adjustRightInd w:val="0"/>
        <w:jc w:val="both"/>
        <w:rPr>
          <w:b/>
          <w:bCs/>
        </w:rPr>
      </w:pPr>
    </w:p>
    <w:p w:rsidR="009D7FBA" w:rsidRPr="00847288" w:rsidRDefault="009D7FBA" w:rsidP="009D7F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 xml:space="preserve">ПК-2  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спо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собен проводить  диагностику ин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теллектуальных, 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чностных и эмоционально-волевых особенностей, лиц разных воз</w:t>
      </w:r>
      <w:r w:rsidRPr="00847288">
        <w:rPr>
          <w:rFonts w:ascii="Times New Roman" w:eastAsia="Times New Roman" w:hAnsi="Times New Roman"/>
          <w:sz w:val="24"/>
          <w:szCs w:val="24"/>
          <w:lang w:eastAsia="ru-RU"/>
        </w:rPr>
        <w:t>растных и социальных групп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4. Образовательные результаты</w:t>
      </w:r>
    </w:p>
    <w:tbl>
      <w:tblPr>
        <w:tblW w:w="525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82"/>
        <w:gridCol w:w="2225"/>
        <w:gridCol w:w="1455"/>
        <w:gridCol w:w="2951"/>
        <w:gridCol w:w="1136"/>
        <w:gridCol w:w="1413"/>
      </w:tblGrid>
      <w:tr w:rsidR="009D7FBA" w:rsidRPr="008D0934" w:rsidTr="00850FA0">
        <w:trPr>
          <w:trHeight w:val="19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Код 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9D7FBA" w:rsidRPr="008D0934" w:rsidTr="00850FA0">
        <w:trPr>
          <w:trHeight w:val="563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 2</w:t>
            </w:r>
          </w:p>
        </w:tc>
        <w:tc>
          <w:tcPr>
            <w:tcW w:w="2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 2.07.01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Определяет цели и задачи проекта, прогнозирует его результаты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13BE0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</w:t>
            </w:r>
            <w:r w:rsidR="00CB407A">
              <w:rPr>
                <w:rFonts w:ascii="Times New Roman" w:hAnsi="Times New Roman"/>
              </w:rPr>
              <w:t>.1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Тест (ЭИОС)</w:t>
            </w:r>
          </w:p>
        </w:tc>
      </w:tr>
      <w:tr w:rsidR="009D7FBA" w:rsidRPr="008D0934" w:rsidTr="00850FA0">
        <w:trPr>
          <w:trHeight w:val="163"/>
        </w:trPr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2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Осуществляет поиск необходимых методов для достижения задач проекта</w:t>
            </w:r>
          </w:p>
          <w:p w:rsidR="009D7FBA" w:rsidRPr="008D0934" w:rsidRDefault="009D7FBA" w:rsidP="00850FA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Комплекс аналитических заданий</w:t>
            </w:r>
          </w:p>
        </w:tc>
      </w:tr>
      <w:tr w:rsidR="009D7FBA" w:rsidRPr="008D0934" w:rsidTr="00850FA0">
        <w:trPr>
          <w:trHeight w:val="163"/>
        </w:trPr>
        <w:tc>
          <w:tcPr>
            <w:tcW w:w="88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 2.07.02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Определяет последовательность и </w:t>
            </w:r>
            <w:r w:rsidRPr="008D0934">
              <w:rPr>
                <w:rFonts w:ascii="Times New Roman" w:hAnsi="Times New Roman"/>
              </w:rPr>
              <w:lastRenderedPageBreak/>
              <w:t>способы решения задач в рамках цели проекта и аргументирует их выбор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lastRenderedPageBreak/>
              <w:t>ПК-2</w:t>
            </w:r>
            <w:r w:rsidR="00CB407A">
              <w:rPr>
                <w:rFonts w:ascii="Times New Roman" w:hAnsi="Times New Roman"/>
              </w:rPr>
              <w:t>.2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Решение психологиче</w:t>
            </w:r>
            <w:r w:rsidRPr="008D0934">
              <w:rPr>
                <w:rFonts w:ascii="Times New Roman" w:hAnsi="Times New Roman"/>
              </w:rPr>
              <w:lastRenderedPageBreak/>
              <w:t xml:space="preserve">ских задач </w:t>
            </w:r>
          </w:p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D7FBA" w:rsidRPr="008D0934" w:rsidTr="00850FA0">
        <w:trPr>
          <w:trHeight w:val="163"/>
        </w:trPr>
        <w:tc>
          <w:tcPr>
            <w:tcW w:w="8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Демонстрирует умения подбирать и (или) разрабатывать диагностический инструментарий, адекватный целям прикладного научного исследования в образовании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CB407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ПК-2.3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Диагностические задания</w:t>
            </w:r>
          </w:p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5. Содержание дисциплины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  <w:r w:rsidRPr="008D0934">
        <w:rPr>
          <w:rFonts w:ascii="Times New Roman" w:hAnsi="Times New Roman"/>
          <w:bCs/>
          <w:i/>
        </w:rPr>
        <w:t xml:space="preserve">5.1. Тематический план по дисциплине </w:t>
      </w:r>
      <w:r w:rsidRPr="008D0934">
        <w:rPr>
          <w:rFonts w:ascii="Times New Roman" w:hAnsi="Times New Roman"/>
        </w:rPr>
        <w:t>«Конструирование диагностических программ»</w:t>
      </w:r>
    </w:p>
    <w:tbl>
      <w:tblPr>
        <w:tblW w:w="516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77"/>
        <w:gridCol w:w="4144"/>
        <w:gridCol w:w="830"/>
        <w:gridCol w:w="829"/>
        <w:gridCol w:w="1378"/>
        <w:gridCol w:w="1203"/>
        <w:gridCol w:w="832"/>
      </w:tblGrid>
      <w:tr w:rsidR="009D7FBA" w:rsidRPr="008D0934" w:rsidTr="00850FA0">
        <w:trPr>
          <w:trHeight w:val="203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9D7FBA" w:rsidRPr="008D0934" w:rsidTr="00850FA0">
        <w:trPr>
          <w:trHeight w:val="533"/>
        </w:trPr>
        <w:tc>
          <w:tcPr>
            <w:tcW w:w="677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Контактная СР (в т.ч.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b/>
              </w:rPr>
              <w:t>Раздел 1. Принципы и правила проектирования развивающих программ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42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Развивающая программа, ее специфика, структура, принципы построения /Лек/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Анализ авторских развивающих программ для детей разного возраста /Лек/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Анализ авторских развивающих программ для детей разного возраста /Пр/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Основные требования к проектированию диагностической и коррекционной программы /Лек/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1.5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Психологическая диагностика как основа проектирования программы индивидуальной помощи /Пр/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1.6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Современные подходы к проектированию программ индивидуализированной помощи /Лек/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  <w:b/>
              </w:rPr>
              <w:t>Раздел 2. Способы проектирования программ индивидуальной помощи в развитии ребенка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28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2.1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Критериально-ориентированный подход к построению диагностико- коррекционных программ /Лек/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8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2.2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Система критериального оценивания результатов продвижения ребенка при проектировании развивающей программы    /Пр/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8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2.3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Моделирование индивидуальной программы диагностического обследования ребенка  /Пр/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8</w:t>
            </w:r>
          </w:p>
        </w:tc>
      </w:tr>
      <w:tr w:rsidR="009D7FBA" w:rsidRPr="008D0934" w:rsidTr="00850FA0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2.4</w:t>
            </w: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Моделирование программы индивидуальной помощи ребенку по результатам диагностического </w:t>
            </w:r>
            <w:r w:rsidRPr="008D0934">
              <w:rPr>
                <w:rFonts w:ascii="Times New Roman" w:hAnsi="Times New Roman"/>
              </w:rPr>
              <w:lastRenderedPageBreak/>
              <w:t>обследования /Пр/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</w:tr>
      <w:tr w:rsidR="009D7FBA" w:rsidRPr="008D0934" w:rsidTr="00850FA0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7FBA" w:rsidRPr="008D0934" w:rsidTr="00850FA0">
        <w:trPr>
          <w:trHeight w:val="35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0934">
              <w:rPr>
                <w:rFonts w:ascii="Times New Roman" w:hAnsi="Times New Roman"/>
                <w:b/>
              </w:rPr>
              <w:t>72</w:t>
            </w:r>
          </w:p>
        </w:tc>
      </w:tr>
    </w:tbl>
    <w:p w:rsidR="009D7FBA" w:rsidRPr="008D0934" w:rsidRDefault="009D7FBA" w:rsidP="009D7FBA">
      <w:pPr>
        <w:spacing w:after="0" w:line="240" w:lineRule="auto"/>
        <w:rPr>
          <w:rFonts w:ascii="Times New Roman" w:hAnsi="Times New Roman"/>
          <w:bCs/>
          <w:i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  <w:r w:rsidRPr="008D0934">
        <w:rPr>
          <w:rFonts w:ascii="Times New Roman" w:hAnsi="Times New Roman"/>
          <w:bCs/>
          <w:i/>
        </w:rPr>
        <w:t>5.2. Методы обучения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Традиционные (лекция, семинар, практическое занятие)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iCs/>
          <w:spacing w:val="-1"/>
        </w:rPr>
      </w:pPr>
      <w:r w:rsidRPr="008D0934">
        <w:rPr>
          <w:rFonts w:ascii="Times New Roman" w:hAnsi="Times New Roman"/>
        </w:rPr>
        <w:t xml:space="preserve">На лекционных и практических занятиях используются </w:t>
      </w:r>
      <w:r w:rsidRPr="008D0934">
        <w:rPr>
          <w:rFonts w:ascii="Times New Roman" w:hAnsi="Times New Roman"/>
          <w:iCs/>
          <w:spacing w:val="-1"/>
        </w:rPr>
        <w:t>активные и интерактивные методы обучения, среди которых: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  <w:iCs/>
          <w:spacing w:val="-1"/>
        </w:rPr>
        <w:t xml:space="preserve">- </w:t>
      </w:r>
      <w:r w:rsidRPr="008D0934">
        <w:rPr>
          <w:rFonts w:ascii="Times New Roman" w:hAnsi="Times New Roman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- интерактивные технологии (организация групповых дискуссий; работа по подгруппам);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- информационно-коммуникативные технологии (занятия с использованием мультимедийных презентаций);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- активные технологии (составление синквейнов; выполнение творческих заданий).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6. Рейтинг-план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  <w:r w:rsidRPr="008D0934">
        <w:rPr>
          <w:rFonts w:ascii="Times New Roman" w:hAnsi="Times New Roman"/>
          <w:bCs/>
          <w:i/>
        </w:rPr>
        <w:t>6.1. Рейтинг-план (</w:t>
      </w:r>
      <w:r w:rsidRPr="008D0934">
        <w:rPr>
          <w:rFonts w:ascii="Times New Roman" w:hAnsi="Times New Roman"/>
        </w:rPr>
        <w:t>«Конструирование диагностических программ»</w:t>
      </w:r>
      <w:r w:rsidRPr="008D0934">
        <w:rPr>
          <w:rFonts w:ascii="Times New Roman" w:hAnsi="Times New Roman"/>
          <w:bCs/>
          <w:i/>
        </w:rPr>
        <w:t>)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374"/>
        <w:gridCol w:w="3150"/>
        <w:gridCol w:w="1375"/>
        <w:gridCol w:w="1238"/>
        <w:gridCol w:w="694"/>
        <w:gridCol w:w="555"/>
        <w:gridCol w:w="656"/>
      </w:tblGrid>
      <w:tr w:rsidR="009D7FBA" w:rsidRPr="008D0934" w:rsidTr="00850FA0">
        <w:trPr>
          <w:trHeight w:val="600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№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Виды учебной деятельности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Балл за конкретное задание</w:t>
            </w: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(</w:t>
            </w:r>
            <w:r w:rsidRPr="008D0934">
              <w:rPr>
                <w:rFonts w:ascii="Times New Roman" w:hAnsi="Times New Roman"/>
                <w:lang w:val="en-US"/>
              </w:rPr>
              <w:t>min</w:t>
            </w:r>
            <w:r w:rsidRPr="008D0934">
              <w:rPr>
                <w:rFonts w:ascii="Times New Roman" w:hAnsi="Times New Roman"/>
              </w:rPr>
              <w:t>-</w:t>
            </w:r>
            <w:r w:rsidRPr="008D0934">
              <w:rPr>
                <w:rFonts w:ascii="Times New Roman" w:hAnsi="Times New Roman"/>
                <w:lang w:val="en-US"/>
              </w:rPr>
              <w:t>max</w:t>
            </w:r>
            <w:r w:rsidRPr="008D0934">
              <w:rPr>
                <w:rFonts w:ascii="Times New Roman" w:hAnsi="Times New Roman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Баллы</w:t>
            </w:r>
          </w:p>
        </w:tc>
      </w:tr>
      <w:tr w:rsidR="009D7FBA" w:rsidRPr="008D0934" w:rsidTr="00850FA0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Максимальный</w:t>
            </w:r>
          </w:p>
        </w:tc>
      </w:tr>
      <w:tr w:rsidR="009D7FBA" w:rsidRPr="008D0934" w:rsidTr="00850FA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 2.07.01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20</w:t>
            </w:r>
          </w:p>
        </w:tc>
      </w:tr>
      <w:tr w:rsidR="009D7FBA" w:rsidRPr="008D0934" w:rsidTr="00850FA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 2.07.01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20</w:t>
            </w:r>
          </w:p>
        </w:tc>
      </w:tr>
      <w:tr w:rsidR="009D7FBA" w:rsidRPr="008D0934" w:rsidTr="00850FA0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 2.07.02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- решение и анализ психологических задач по выбору, обоснованию и оценке психологических методов выявления проблем учащихся ( 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20</w:t>
            </w:r>
          </w:p>
        </w:tc>
      </w:tr>
      <w:tr w:rsidR="009D7FBA" w:rsidRPr="008D0934" w:rsidTr="00850FA0">
        <w:trPr>
          <w:trHeight w:val="183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ОР 2.07.02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8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</w:tr>
      <w:tr w:rsidR="009D7FBA" w:rsidRPr="008D0934" w:rsidTr="00850FA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spacing w:after="0" w:line="240" w:lineRule="auto"/>
              <w:rPr>
                <w:rFonts w:ascii="Times New Roman" w:hAnsi="Times New Roman"/>
                <w:strike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70</w:t>
            </w:r>
          </w:p>
        </w:tc>
      </w:tr>
      <w:tr w:rsidR="009D7FBA" w:rsidRPr="008D0934" w:rsidTr="00850FA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30</w:t>
            </w:r>
          </w:p>
        </w:tc>
      </w:tr>
      <w:tr w:rsidR="009D7FBA" w:rsidRPr="008D0934" w:rsidTr="00850FA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7FBA" w:rsidRPr="008D0934" w:rsidRDefault="009D7FBA" w:rsidP="00850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0934">
              <w:rPr>
                <w:rFonts w:ascii="Times New Roman" w:hAnsi="Times New Roman"/>
              </w:rPr>
              <w:t>100</w:t>
            </w:r>
          </w:p>
        </w:tc>
      </w:tr>
    </w:tbl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8D0934">
        <w:rPr>
          <w:rFonts w:ascii="Times New Roman" w:hAnsi="Times New Roman"/>
          <w:bCs/>
          <w:i/>
        </w:rPr>
        <w:t xml:space="preserve">7.1. </w:t>
      </w:r>
      <w:r w:rsidRPr="008D0934">
        <w:rPr>
          <w:rFonts w:ascii="Times New Roman" w:hAnsi="Times New Roman"/>
          <w:bCs/>
          <w:i/>
          <w:iCs/>
        </w:rPr>
        <w:t>Основная литература</w:t>
      </w:r>
    </w:p>
    <w:p w:rsidR="009D7FBA" w:rsidRPr="008D0934" w:rsidRDefault="009D7FBA" w:rsidP="00FF7432">
      <w:pPr>
        <w:pStyle w:val="a4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lastRenderedPageBreak/>
        <w:t>Батюта М.Б., Князева Т.Н. Возрастная психология: учеб.пособие для студентов вузов,обуч-ся по пед.спец.(ОПД.Ф.1-Психология):рек.УМО в обл.подготовки пед.кадров. Москва: Логос, 2014</w:t>
      </w:r>
    </w:p>
    <w:p w:rsidR="009D7FBA" w:rsidRPr="008D0934" w:rsidRDefault="009D7FBA" w:rsidP="00FF7432">
      <w:pPr>
        <w:pStyle w:val="a4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Богданова Т.Г., Варламова О.И. Диагностика и коррекция познавательной сферы младших дошкольников с отклонениями в развитии: [Учеб.пособие]. Москва: Национальный книжный центр, 2016</w:t>
      </w:r>
    </w:p>
    <w:p w:rsidR="009D7FBA" w:rsidRPr="008D0934" w:rsidRDefault="009D7FBA" w:rsidP="009D7FBA">
      <w:pPr>
        <w:tabs>
          <w:tab w:val="left" w:pos="642"/>
          <w:tab w:val="left" w:pos="2395"/>
          <w:tab w:val="left" w:pos="7047"/>
        </w:tabs>
        <w:spacing w:after="0" w:line="240" w:lineRule="auto"/>
        <w:jc w:val="both"/>
        <w:rPr>
          <w:rFonts w:ascii="Times New Roman" w:hAnsi="Times New Roman"/>
        </w:rPr>
      </w:pP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8D0934">
        <w:rPr>
          <w:rFonts w:ascii="Times New Roman" w:hAnsi="Times New Roman"/>
          <w:bCs/>
          <w:i/>
          <w:iCs/>
        </w:rPr>
        <w:t>7.2. Дополнительная литература</w:t>
      </w:r>
    </w:p>
    <w:p w:rsidR="009D7FBA" w:rsidRPr="008D0934" w:rsidRDefault="009D7FBA" w:rsidP="00FF7432">
      <w:pPr>
        <w:pStyle w:val="a4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Мамайчук И.И. Психокоррекционные технологии для детей с проблемами в развитии: Учеб.пособие для студентов вузов:Рек.Советом по психологии УМО Санкт-Петербург: Речь, 2006</w:t>
      </w:r>
    </w:p>
    <w:p w:rsidR="009D7FBA" w:rsidRPr="008D0934" w:rsidRDefault="009D7FBA" w:rsidP="00FF7432">
      <w:pPr>
        <w:pStyle w:val="a4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Мамайчук И.И. Индивидуальная траектория в освоении предметных действий Нижний Новгород: НГПУ, 2009</w:t>
      </w:r>
    </w:p>
    <w:p w:rsidR="009D7FBA" w:rsidRPr="008D0934" w:rsidRDefault="009D7FBA" w:rsidP="00FF7432">
      <w:pPr>
        <w:pStyle w:val="a4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Лаврова Г.Н. Социально-личностное развитие детей дошкольного возраста: Коррекционно-развивающая работа в ДОУ компенсирующего вида Москва: Владос, 2014</w:t>
      </w:r>
    </w:p>
    <w:p w:rsidR="009D7FBA" w:rsidRPr="001B21E7" w:rsidRDefault="009D7FBA" w:rsidP="00FF7432">
      <w:pPr>
        <w:pStyle w:val="a4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1E7">
        <w:rPr>
          <w:rFonts w:ascii="Times New Roman" w:hAnsi="Times New Roman" w:cs="Times New Roman"/>
          <w:sz w:val="24"/>
          <w:szCs w:val="24"/>
        </w:rPr>
        <w:t>Жигорева М.В., Левченко И.Ю. Дети с комплексными нарушениями развития: Диагностика и сопровождение</w:t>
      </w:r>
      <w:r w:rsidR="001B21E7" w:rsidRPr="001B21E7">
        <w:rPr>
          <w:rFonts w:ascii="Times New Roman" w:hAnsi="Times New Roman" w:cs="Times New Roman"/>
          <w:sz w:val="24"/>
          <w:szCs w:val="24"/>
        </w:rPr>
        <w:t>.</w:t>
      </w:r>
      <w:r w:rsidR="001B21E7">
        <w:rPr>
          <w:rFonts w:ascii="Times New Roman" w:hAnsi="Times New Roman" w:cs="Times New Roman"/>
          <w:sz w:val="24"/>
          <w:szCs w:val="24"/>
        </w:rPr>
        <w:t xml:space="preserve"> </w:t>
      </w:r>
      <w:r w:rsidRPr="001B21E7">
        <w:rPr>
          <w:rFonts w:ascii="Times New Roman" w:hAnsi="Times New Roman" w:cs="Times New Roman"/>
          <w:sz w:val="24"/>
          <w:szCs w:val="24"/>
        </w:rPr>
        <w:t>Москва: Национальный книжный центр, 2016</w:t>
      </w:r>
    </w:p>
    <w:p w:rsidR="009D7FBA" w:rsidRPr="008D0934" w:rsidRDefault="009D7FBA" w:rsidP="009D7FBA">
      <w:pPr>
        <w:tabs>
          <w:tab w:val="left" w:pos="642"/>
          <w:tab w:val="left" w:pos="2395"/>
          <w:tab w:val="left" w:pos="7047"/>
        </w:tabs>
        <w:spacing w:after="0" w:line="240" w:lineRule="auto"/>
        <w:rPr>
          <w:rFonts w:ascii="Times New Roman" w:hAnsi="Times New Roman"/>
          <w:lang w:val="en-US"/>
        </w:rPr>
      </w:pPr>
    </w:p>
    <w:p w:rsidR="009D7FBA" w:rsidRPr="008D0934" w:rsidRDefault="009D7FBA" w:rsidP="009D7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8D0934">
        <w:rPr>
          <w:rFonts w:ascii="Times New Roman" w:hAnsi="Times New Roman"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  <w:r w:rsidRPr="008D0934">
        <w:rPr>
          <w:rFonts w:ascii="Times New Roman" w:hAnsi="Times New Roman"/>
          <w:bCs/>
        </w:rPr>
        <w:t xml:space="preserve"> </w:t>
      </w:r>
    </w:p>
    <w:p w:rsidR="009D7FBA" w:rsidRPr="008D0934" w:rsidRDefault="009D7FBA" w:rsidP="00FF7432">
      <w:pPr>
        <w:pStyle w:val="a4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Погодина С.В. Теория и методика развития детского изобразительного творчества: учеб.пособие:рек.Федер.гос.учреждением "Федер.ин-т развития образования".Москва: Академия, 2010.</w:t>
      </w:r>
    </w:p>
    <w:p w:rsidR="009D7FBA" w:rsidRPr="008D0934" w:rsidRDefault="009D7FBA" w:rsidP="00FF7432">
      <w:pPr>
        <w:pStyle w:val="a4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Хромов Н.И. Методика развития современного ребенка: Метод.пособие. Москва: ТЦ "Сфера", 2014</w:t>
      </w:r>
    </w:p>
    <w:p w:rsidR="009D7FBA" w:rsidRPr="008D0934" w:rsidRDefault="009D7FBA" w:rsidP="00FF7432">
      <w:pPr>
        <w:pStyle w:val="a4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Яшина В.И., Алексеева М.М. Теория и методика развития речи детей: учеб.для студентов вузов,обуч-ся по напр."Пед.образование ": Рек.УМО по образованию в области подготовки пед.кадров. Москва: Академия, 2014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  <w:bCs/>
          <w:i/>
          <w:iCs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  <w:bCs/>
          <w:i/>
          <w:iCs/>
        </w:rPr>
      </w:pPr>
      <w:r w:rsidRPr="008D0934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D7FBA" w:rsidRPr="008D0934" w:rsidRDefault="009D7FBA" w:rsidP="00FF7432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Веракса, А.Н. Индивидуальная психологическая диагностика ребенка 5-7 лет: Пособие для психологов и педагогов / А.Н. Веракса. - Москва : МОЗАИКА-СИНТЕЗ, 2009. - 128 с. - ISBN 978-5-86775-668-0 ; То же [Электронный ресурс]</w:t>
      </w:r>
    </w:p>
    <w:p w:rsidR="009D7FBA" w:rsidRPr="008D0934" w:rsidRDefault="009D7FBA" w:rsidP="00FF7432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Крежевских, О.В. Развивающая предметно-пространственная среда дошкольной образовательной организации : учебное пособие для бакалавров педагогики / О.В. Крежевских. - Москва ; Берлин : Директ-Медиа, 2016. - 221 с. : ил. - Библиогр. в кн. - ISBN 978-5-4475-7452-9 ; То же [Электронный ресурс].</w:t>
      </w:r>
    </w:p>
    <w:p w:rsidR="009D7FBA" w:rsidRPr="008D0934" w:rsidRDefault="009D7FBA" w:rsidP="00FF7432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Сотников, М.А. Психодиагностика : учебное пособие / М.А. Сотников. - Москва : А-Приор, 2010. - 94 с. - (Конспект лекций. В помощь студенту). - ISBN 978-5-384-00294-9 ; То же [Электронный ресурс].</w:t>
      </w:r>
    </w:p>
    <w:p w:rsidR="009D7FBA" w:rsidRPr="008D0934" w:rsidRDefault="009D7FBA" w:rsidP="00FF7432">
      <w:pPr>
        <w:pStyle w:val="a4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0934">
        <w:rPr>
          <w:rFonts w:ascii="Times New Roman" w:hAnsi="Times New Roman" w:cs="Times New Roman"/>
          <w:sz w:val="24"/>
          <w:szCs w:val="24"/>
        </w:rPr>
        <w:t>Коррекционно-развивающая работа с детьми раннего и младшего дошкольного возраста / А.Е. Иванова, О.Ю. Кравец, И.А. Рыбкина и др. ; под ред. Н.В. Серебряковой. - Санкт-Петербург. : КАРО, 2014. - 104 с. : ил. - (Коррекционная педагогика). - Библиогр. в кн. - ISBN 978-5-9925-0134-6 ; То же [Электронный ресурс].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D042B5" w:rsidP="009D7FBA">
      <w:pPr>
        <w:spacing w:after="0" w:line="240" w:lineRule="auto"/>
        <w:rPr>
          <w:rFonts w:ascii="Times New Roman" w:hAnsi="Times New Roman"/>
        </w:rPr>
      </w:pPr>
      <w:hyperlink r:id="rId60" w:history="1">
        <w:r w:rsidR="009D7FBA" w:rsidRPr="008D0934">
          <w:rPr>
            <w:rStyle w:val="af5"/>
            <w:rFonts w:ascii="Times New Roman" w:hAnsi="Times New Roman"/>
          </w:rPr>
          <w:t>http://www.biblioclub.ru</w:t>
        </w:r>
      </w:hyperlink>
      <w:r w:rsidR="009D7FBA" w:rsidRPr="008D0934">
        <w:rPr>
          <w:rFonts w:ascii="Times New Roman" w:hAnsi="Times New Roman"/>
          <w:color w:val="000000"/>
        </w:rPr>
        <w:t xml:space="preserve"> - ЭБС «Университетская библиотека онлайн»</w:t>
      </w:r>
    </w:p>
    <w:p w:rsidR="009D7FBA" w:rsidRPr="008D0934" w:rsidRDefault="00D042B5" w:rsidP="009D7FBA">
      <w:pPr>
        <w:spacing w:after="0" w:line="240" w:lineRule="auto"/>
        <w:rPr>
          <w:rFonts w:ascii="Times New Roman" w:hAnsi="Times New Roman"/>
        </w:rPr>
      </w:pPr>
      <w:hyperlink r:id="rId61" w:history="1">
        <w:r w:rsidR="009D7FBA" w:rsidRPr="008D0934">
          <w:rPr>
            <w:rStyle w:val="af5"/>
            <w:rFonts w:ascii="Times New Roman" w:hAnsi="Times New Roman"/>
          </w:rPr>
          <w:t>http://www.elibrary.ru</w:t>
        </w:r>
      </w:hyperlink>
      <w:r w:rsidR="009D7FBA" w:rsidRPr="008D0934">
        <w:rPr>
          <w:rFonts w:ascii="Times New Roman" w:hAnsi="Times New Roman"/>
          <w:color w:val="000000"/>
        </w:rPr>
        <w:t xml:space="preserve"> - Научная электронная библиотека</w:t>
      </w:r>
    </w:p>
    <w:p w:rsidR="009D7FBA" w:rsidRPr="008D0934" w:rsidRDefault="00D042B5" w:rsidP="009D7FBA">
      <w:pPr>
        <w:spacing w:after="0" w:line="240" w:lineRule="auto"/>
        <w:rPr>
          <w:rFonts w:ascii="Times New Roman" w:hAnsi="Times New Roman"/>
        </w:rPr>
      </w:pPr>
      <w:hyperlink r:id="rId62" w:history="1">
        <w:r w:rsidR="009D7FBA" w:rsidRPr="008D0934">
          <w:rPr>
            <w:rStyle w:val="af5"/>
            <w:rFonts w:ascii="Times New Roman" w:hAnsi="Times New Roman"/>
          </w:rPr>
          <w:t>http://www.ebiblioteka.ru</w:t>
        </w:r>
      </w:hyperlink>
      <w:r w:rsidR="009D7FBA" w:rsidRPr="008D0934">
        <w:rPr>
          <w:rFonts w:ascii="Times New Roman" w:hAnsi="Times New Roman"/>
          <w:color w:val="000000"/>
        </w:rPr>
        <w:t xml:space="preserve"> - Универсальные базы данных изданий</w:t>
      </w:r>
    </w:p>
    <w:p w:rsidR="009D7FBA" w:rsidRPr="008D0934" w:rsidRDefault="00D042B5" w:rsidP="009D7FBA">
      <w:pPr>
        <w:spacing w:after="0" w:line="240" w:lineRule="auto"/>
        <w:rPr>
          <w:rFonts w:ascii="Times New Roman" w:hAnsi="Times New Roman"/>
        </w:rPr>
      </w:pPr>
      <w:hyperlink r:id="rId63" w:history="1">
        <w:r w:rsidR="009D7FBA" w:rsidRPr="008D0934">
          <w:rPr>
            <w:rStyle w:val="af5"/>
            <w:rFonts w:ascii="Times New Roman" w:hAnsi="Times New Roman"/>
          </w:rPr>
          <w:t>http://www.znanium.com</w:t>
        </w:r>
      </w:hyperlink>
      <w:r w:rsidR="009D7FBA" w:rsidRPr="008D0934">
        <w:rPr>
          <w:rFonts w:ascii="Times New Roman" w:hAnsi="Times New Roman"/>
          <w:color w:val="000000"/>
        </w:rPr>
        <w:t xml:space="preserve"> - Электронная библиотечная система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8. Фонды оценочных средств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  <w:spacing w:val="-4"/>
        </w:rPr>
      </w:pPr>
      <w:r w:rsidRPr="008D0934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  <w:r w:rsidRPr="008D0934">
        <w:rPr>
          <w:rFonts w:ascii="Times New Roman" w:hAnsi="Times New Roman"/>
          <w:bCs/>
          <w:i/>
        </w:rPr>
        <w:t>9.1. Описание материально-технической базы</w:t>
      </w:r>
    </w:p>
    <w:p w:rsidR="009D7FBA" w:rsidRPr="008D0934" w:rsidRDefault="009D7FBA" w:rsidP="009D7FBA">
      <w:pPr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  <w:r w:rsidRPr="008D0934">
        <w:rPr>
          <w:rFonts w:ascii="Times New Roman" w:hAnsi="Times New Roman"/>
        </w:rPr>
        <w:t>Методическое обеспечение дисциплины: тесты, учебные и учебно-методические пособия,  раздаточный учебно- методический материал, электронные презентации.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  <w:r w:rsidRPr="008D0934">
        <w:rPr>
          <w:rFonts w:ascii="Times New Roman" w:hAnsi="Times New Roman"/>
        </w:rPr>
        <w:t>Технические средства обучения: мультимедийное оборудование.</w:t>
      </w: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7FBA" w:rsidRPr="008D0934" w:rsidRDefault="009D7FBA" w:rsidP="009D7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8D0934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1.</w:t>
      </w:r>
      <w:r w:rsidRPr="008D0934">
        <w:rPr>
          <w:rFonts w:ascii="Times New Roman" w:hAnsi="Times New Roman"/>
        </w:rPr>
        <w:tab/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2.</w:t>
      </w:r>
      <w:r w:rsidRPr="008D0934">
        <w:rPr>
          <w:rFonts w:ascii="Times New Roman" w:hAnsi="Times New Roman"/>
        </w:rPr>
        <w:tab/>
        <w:t xml:space="preserve">WinRar - Гос. контракт №88 от 15.12.2008 с ЗАО &amp;quot;СофтЛайн Трейд&amp;quot;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3.</w:t>
      </w:r>
      <w:r w:rsidRPr="008D0934">
        <w:rPr>
          <w:rFonts w:ascii="Times New Roman" w:hAnsi="Times New Roman"/>
        </w:rPr>
        <w:tab/>
        <w:t xml:space="preserve">Adobe Reader XI - – свободно-распространяемое программное обеспечение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4.</w:t>
      </w:r>
      <w:r w:rsidRPr="008D0934">
        <w:rPr>
          <w:rFonts w:ascii="Times New Roman" w:hAnsi="Times New Roman"/>
        </w:rPr>
        <w:tab/>
        <w:t xml:space="preserve">KLite Mega Codek Pack– свободно-распространяемое программное обеспечение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5.</w:t>
      </w:r>
      <w:r w:rsidRPr="008D0934">
        <w:rPr>
          <w:rFonts w:ascii="Times New Roman" w:hAnsi="Times New Roman"/>
        </w:rPr>
        <w:tab/>
        <w:t xml:space="preserve">Google Chrome - свободно-распространяемое программное обеспечение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D0934">
        <w:rPr>
          <w:rFonts w:ascii="Times New Roman" w:hAnsi="Times New Roman"/>
        </w:rPr>
        <w:t>6.</w:t>
      </w:r>
      <w:r w:rsidRPr="008D0934">
        <w:rPr>
          <w:rFonts w:ascii="Times New Roman" w:hAnsi="Times New Roman"/>
        </w:rPr>
        <w:tab/>
        <w:t xml:space="preserve">Mozilla FireFox - свободно-распространяемое программное обеспечение </w:t>
      </w:r>
    </w:p>
    <w:p w:rsidR="009D7FBA" w:rsidRPr="008D0934" w:rsidRDefault="009D7FBA" w:rsidP="009D7FB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8D0934">
        <w:rPr>
          <w:rFonts w:ascii="Times New Roman" w:hAnsi="Times New Roman"/>
        </w:rPr>
        <w:t>7.</w:t>
      </w:r>
      <w:r w:rsidRPr="008D0934">
        <w:rPr>
          <w:rFonts w:ascii="Times New Roman" w:hAnsi="Times New Roman"/>
        </w:rPr>
        <w:tab/>
        <w:t>ToolWiz TimeFreeze - свободно распространяемое программное обеспечение</w:t>
      </w: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9D7FBA" w:rsidRPr="008D0934" w:rsidRDefault="009D7FBA" w:rsidP="009D7FBA">
      <w:pPr>
        <w:spacing w:after="0" w:line="240" w:lineRule="auto"/>
        <w:rPr>
          <w:rFonts w:ascii="Times New Roman" w:hAnsi="Times New Roman"/>
        </w:rPr>
      </w:pPr>
    </w:p>
    <w:p w:rsidR="008C644E" w:rsidRDefault="008C644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3577" w:rsidRDefault="008C644E" w:rsidP="008C64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  <w:r w:rsidRPr="008C64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5.8. ПРОГРАММА ДИСЦИПЛИНЫ </w:t>
      </w:r>
      <w:r w:rsidRPr="008C644E">
        <w:rPr>
          <w:rFonts w:ascii="Times New Roman" w:eastAsia="Times New Roman" w:hAnsi="Times New Roman"/>
          <w:b/>
          <w:sz w:val="24"/>
        </w:rPr>
        <w:t xml:space="preserve"> </w:t>
      </w:r>
    </w:p>
    <w:p w:rsidR="00716AE7" w:rsidRPr="00716AE7" w:rsidRDefault="00E05E41" w:rsidP="00716A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</w:rPr>
      </w:pPr>
      <w:r w:rsidRPr="00716AE7">
        <w:rPr>
          <w:rFonts w:ascii="Times New Roman" w:eastAsia="Times New Roman" w:hAnsi="Times New Roman" w:cs="Times New Roman CYR"/>
          <w:b/>
          <w:bCs/>
          <w:sz w:val="24"/>
        </w:rPr>
        <w:t xml:space="preserve"> </w:t>
      </w:r>
      <w:r w:rsidR="00716AE7" w:rsidRPr="00716AE7">
        <w:rPr>
          <w:rFonts w:ascii="Times New Roman" w:eastAsia="Times New Roman" w:hAnsi="Times New Roman" w:cs="Times New Roman CYR"/>
          <w:b/>
          <w:bCs/>
          <w:sz w:val="24"/>
        </w:rPr>
        <w:t>«</w:t>
      </w:r>
      <w:r w:rsidR="00716AE7" w:rsidRPr="00716AE7">
        <w:rPr>
          <w:rFonts w:ascii="Times New Roman" w:eastAsia="Times New Roman" w:hAnsi="Times New Roman"/>
          <w:b/>
          <w:sz w:val="24"/>
        </w:rPr>
        <w:t>Профессиональная этика психолога</w:t>
      </w:r>
      <w:r w:rsidR="00716AE7" w:rsidRPr="00716AE7">
        <w:rPr>
          <w:rFonts w:ascii="Times New Roman" w:eastAsia="Times New Roman" w:hAnsi="Times New Roman"/>
          <w:b/>
          <w:bCs/>
          <w:i/>
          <w:sz w:val="24"/>
        </w:rPr>
        <w:t>»</w:t>
      </w:r>
    </w:p>
    <w:p w:rsidR="00716AE7" w:rsidRPr="00716AE7" w:rsidRDefault="00716AE7" w:rsidP="00716A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6AE7" w:rsidRPr="00716AE7" w:rsidRDefault="00716AE7" w:rsidP="00716AE7">
      <w:pPr>
        <w:numPr>
          <w:ilvl w:val="0"/>
          <w:numId w:val="3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</w:rPr>
      </w:pPr>
      <w:r w:rsidRPr="00716AE7">
        <w:rPr>
          <w:rFonts w:ascii="Times New Roman" w:eastAsia="Times New Roman" w:hAnsi="Times New Roman"/>
          <w:b/>
          <w:bCs/>
          <w:sz w:val="24"/>
        </w:rPr>
        <w:t>Пояснительная записка</w:t>
      </w:r>
    </w:p>
    <w:p w:rsidR="00716AE7" w:rsidRPr="00716AE7" w:rsidRDefault="00716AE7" w:rsidP="00716A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>Дисциплина «Профессиональная этика  психолога</w:t>
      </w:r>
      <w:r w:rsidRPr="00716AE7">
        <w:rPr>
          <w:rFonts w:ascii="Times New Roman" w:eastAsia="Times New Roman" w:hAnsi="Times New Roman"/>
          <w:b/>
          <w:bCs/>
          <w:sz w:val="24"/>
        </w:rPr>
        <w:t>»</w:t>
      </w:r>
      <w:r w:rsidRPr="00716AE7">
        <w:rPr>
          <w:rFonts w:ascii="Times New Roman" w:eastAsia="Times New Roman" w:hAnsi="Times New Roman"/>
          <w:sz w:val="24"/>
        </w:rPr>
        <w:t xml:space="preserve"> включена в систему подготовки студентов, осваивающих модуль «Основы научно-исследовательской и психодиагностической деятельности» программы универсального бакалавриата по направлению подготовки 37.03.01 Психология (профиль подготовки психология управления и интернет коммуникаций»).</w:t>
      </w:r>
    </w:p>
    <w:p w:rsidR="00716AE7" w:rsidRPr="00716AE7" w:rsidRDefault="00716AE7" w:rsidP="00716AE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hd w:val="clear" w:color="auto" w:fill="FFFFFF"/>
        </w:rPr>
      </w:pPr>
      <w:r w:rsidRPr="00716AE7">
        <w:rPr>
          <w:rFonts w:ascii="Times New Roman" w:eastAsia="Times New Roman" w:hAnsi="Times New Roman"/>
          <w:sz w:val="24"/>
        </w:rPr>
        <w:t>Содержание дисциплины ««Профессиональная этика  психолога</w:t>
      </w:r>
      <w:r w:rsidRPr="00716AE7">
        <w:rPr>
          <w:rFonts w:ascii="Times New Roman" w:eastAsia="Times New Roman" w:hAnsi="Times New Roman"/>
          <w:b/>
          <w:bCs/>
          <w:sz w:val="24"/>
        </w:rPr>
        <w:t>»</w:t>
      </w:r>
      <w:r w:rsidRPr="00716AE7">
        <w:rPr>
          <w:rFonts w:ascii="Times New Roman" w:eastAsia="Times New Roman" w:hAnsi="Times New Roman"/>
          <w:sz w:val="24"/>
        </w:rPr>
        <w:t xml:space="preserve">» включает изучение информации, ориентированной на ознакомление студентов с </w:t>
      </w:r>
      <w:r w:rsidRPr="00716AE7">
        <w:rPr>
          <w:rFonts w:ascii="Times New Roman" w:eastAsia="Times New Roman" w:hAnsi="Times New Roman"/>
          <w:color w:val="000000"/>
          <w:sz w:val="24"/>
          <w:shd w:val="clear" w:color="auto" w:fill="FFFFFF"/>
        </w:rPr>
        <w:t>этикой и как наукой,  и как учебной дисциплиной; этическими учениями в истории человечества; основными категориями этики; ретроспективой возникновения и развития морали (в том числе – профессиональной).</w:t>
      </w:r>
    </w:p>
    <w:p w:rsidR="00716AE7" w:rsidRPr="00716AE7" w:rsidRDefault="00716AE7" w:rsidP="00716AE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hd w:val="clear" w:color="auto" w:fill="FFFFFF"/>
        </w:rPr>
      </w:pPr>
      <w:r w:rsidRPr="00716AE7">
        <w:rPr>
          <w:rFonts w:ascii="Times New Roman" w:eastAsia="Times New Roman" w:hAnsi="Times New Roman"/>
          <w:color w:val="000000"/>
          <w:sz w:val="24"/>
          <w:shd w:val="clear" w:color="auto" w:fill="FFFFFF"/>
        </w:rPr>
        <w:t>Особый акцент сделан на ознакомлении с этическими принципами работы психолога.</w:t>
      </w:r>
    </w:p>
    <w:p w:rsidR="00716AE7" w:rsidRPr="00716AE7" w:rsidRDefault="00716AE7" w:rsidP="00716A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 xml:space="preserve">Освоение дисциплины подразумевает работу в электронной образовательной среде (ЭИОС) Мининского университета на уровне дистанционного изучения лекционного материала, просмотра медиа-приложений, выполнения контрольно-тестовых заданий, выполнения практических заданий, заполнения глоссария и др. </w:t>
      </w:r>
    </w:p>
    <w:p w:rsidR="00716AE7" w:rsidRPr="00716AE7" w:rsidRDefault="00716AE7" w:rsidP="00716A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</w:p>
    <w:p w:rsidR="00716AE7" w:rsidRPr="00716AE7" w:rsidRDefault="00716AE7" w:rsidP="00716AE7">
      <w:pPr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</w:rPr>
      </w:pPr>
      <w:r w:rsidRPr="00716AE7">
        <w:rPr>
          <w:rFonts w:ascii="Times New Roman" w:eastAsia="Times New Roman" w:hAnsi="Times New Roman"/>
          <w:b/>
          <w:bCs/>
          <w:sz w:val="24"/>
        </w:rPr>
        <w:t>2.Место в структуре модуля</w:t>
      </w:r>
    </w:p>
    <w:p w:rsidR="00716AE7" w:rsidRPr="00716AE7" w:rsidRDefault="00716AE7" w:rsidP="00716A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>Данная дисциплина относится к элективной части комплексного модуля «Основы научно-исследовательской и психодиагностической деятельности».</w:t>
      </w:r>
    </w:p>
    <w:p w:rsidR="00716AE7" w:rsidRPr="00716AE7" w:rsidRDefault="00716AE7" w:rsidP="00716A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>Трудоемкость дисциплины – 2 з.е. (72 часа).</w:t>
      </w:r>
    </w:p>
    <w:p w:rsidR="00716AE7" w:rsidRPr="00716AE7" w:rsidRDefault="00716AE7" w:rsidP="00716A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>Изучение данной дисциплины завершается зачетом на четвертом курсе в первом семестре.</w:t>
      </w:r>
    </w:p>
    <w:p w:rsidR="00716AE7" w:rsidRPr="00716AE7" w:rsidRDefault="00716AE7" w:rsidP="00716AE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>Дисциплины, для которых данный модульный курс является предшествующим: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716AE7">
        <w:rPr>
          <w:rFonts w:ascii="Times New Roman" w:eastAsia="Times New Roman" w:hAnsi="Times New Roman" w:cs="Tahoma"/>
          <w:sz w:val="24"/>
        </w:rPr>
        <w:t>К.М.10.01 Психология управления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716AE7">
        <w:rPr>
          <w:rFonts w:ascii="Times New Roman" w:eastAsia="Times New Roman" w:hAnsi="Times New Roman" w:cs="Tahoma"/>
          <w:sz w:val="24"/>
        </w:rPr>
        <w:t>К.М.10.02 Организационная психология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716AE7">
        <w:rPr>
          <w:rFonts w:ascii="Times New Roman" w:eastAsia="Times New Roman" w:hAnsi="Times New Roman" w:cs="Tahoma"/>
          <w:sz w:val="24"/>
        </w:rPr>
        <w:t>К.М.10.03 Организационное консультирование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716AE7">
        <w:rPr>
          <w:rFonts w:ascii="Times New Roman" w:eastAsia="Times New Roman" w:hAnsi="Times New Roman" w:cs="Tahoma"/>
          <w:sz w:val="24"/>
        </w:rPr>
        <w:t>К.М.10.ДВ.02.01 Психология сопровождения переговоров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716AE7">
        <w:rPr>
          <w:rFonts w:ascii="Times New Roman" w:eastAsia="Times New Roman" w:hAnsi="Times New Roman" w:cs="Tahoma"/>
          <w:sz w:val="24"/>
        </w:rPr>
        <w:t>К.М.10.ДВ.02.02 Психология карьеры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716AE7">
        <w:rPr>
          <w:rFonts w:ascii="Times New Roman" w:eastAsia="Times New Roman" w:hAnsi="Times New Roman" w:cs="Tahoma"/>
          <w:sz w:val="24"/>
        </w:rPr>
        <w:t>К.М.11.01 Психологическая служба в образовании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716AE7">
        <w:rPr>
          <w:rFonts w:ascii="Times New Roman" w:eastAsia="Times New Roman" w:hAnsi="Times New Roman" w:cs="Tahoma"/>
          <w:sz w:val="24"/>
        </w:rPr>
        <w:t>К.М.12.01 Конфликтология</w:t>
      </w:r>
    </w:p>
    <w:p w:rsidR="00716AE7" w:rsidRPr="00716AE7" w:rsidRDefault="00716AE7" w:rsidP="00716A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</w:p>
    <w:p w:rsidR="00716AE7" w:rsidRPr="00716AE7" w:rsidRDefault="00716AE7" w:rsidP="00716AE7">
      <w:pPr>
        <w:tabs>
          <w:tab w:val="left" w:pos="720"/>
          <w:tab w:val="num" w:pos="1069"/>
        </w:tabs>
        <w:suppressAutoHyphens/>
        <w:autoSpaceDE w:val="0"/>
        <w:spacing w:after="0" w:line="240" w:lineRule="auto"/>
        <w:ind w:left="1069" w:hanging="360"/>
        <w:jc w:val="both"/>
        <w:rPr>
          <w:rFonts w:ascii="Times New Roman" w:eastAsia="Times New Roman" w:hAnsi="Times New Roman"/>
          <w:b/>
          <w:bCs/>
          <w:sz w:val="24"/>
        </w:rPr>
      </w:pPr>
      <w:r w:rsidRPr="00716AE7">
        <w:rPr>
          <w:rFonts w:ascii="Times New Roman" w:eastAsia="Times New Roman" w:hAnsi="Times New Roman"/>
          <w:b/>
          <w:bCs/>
          <w:sz w:val="24"/>
        </w:rPr>
        <w:t>Цели и задачи</w:t>
      </w:r>
    </w:p>
    <w:p w:rsidR="00716AE7" w:rsidRPr="00716AE7" w:rsidRDefault="00716AE7" w:rsidP="00716AE7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Arial"/>
          <w:bCs/>
          <w:sz w:val="24"/>
          <w:szCs w:val="24"/>
          <w:lang w:val="x-none" w:eastAsia="x-none"/>
        </w:rPr>
      </w:pPr>
      <w:r w:rsidRPr="00716AE7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>Цель</w:t>
      </w:r>
      <w:r w:rsidRPr="00716AE7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</w:t>
      </w:r>
      <w:r w:rsidRPr="00716AE7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>дисциплины</w:t>
      </w:r>
      <w:r w:rsidRPr="00716AE7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716AE7">
        <w:rPr>
          <w:rFonts w:ascii="Times New Roman" w:eastAsia="Times New Roman" w:hAnsi="Times New Roman"/>
          <w:spacing w:val="3"/>
          <w:sz w:val="24"/>
          <w:szCs w:val="24"/>
          <w:lang w:val="x-none" w:eastAsia="x-none"/>
        </w:rPr>
        <w:t xml:space="preserve">- </w:t>
      </w:r>
      <w:r w:rsidRPr="00716AE7">
        <w:rPr>
          <w:rFonts w:ascii="Times New Roman" w:eastAsia="Times New Roman" w:hAnsi="Times New Roman"/>
          <w:sz w:val="24"/>
          <w:szCs w:val="24"/>
          <w:lang w:val="x-none" w:eastAsia="x-none"/>
        </w:rPr>
        <w:t>создать условия для формирования у студентов системы знаний о</w:t>
      </w:r>
      <w:r w:rsidRPr="00716AE7">
        <w:rPr>
          <w:rFonts w:ascii="Times New Roman" w:eastAsia="Times New Roman" w:hAnsi="Times New Roman"/>
          <w:bCs/>
          <w:sz w:val="24"/>
          <w:szCs w:val="20"/>
          <w:lang w:val="x-none" w:eastAsia="x-none"/>
        </w:rPr>
        <w:t xml:space="preserve"> нравственных основах профессиональной </w:t>
      </w:r>
      <w:r w:rsidRPr="00716AE7">
        <w:rPr>
          <w:rFonts w:ascii="Times New Roman" w:eastAsia="Times New Roman" w:hAnsi="Times New Roman"/>
          <w:bCs/>
          <w:sz w:val="24"/>
          <w:szCs w:val="20"/>
          <w:lang w:eastAsia="x-none"/>
        </w:rPr>
        <w:t>этике</w:t>
      </w:r>
      <w:r w:rsidRPr="00716AE7">
        <w:rPr>
          <w:rFonts w:ascii="Times New Roman" w:eastAsia="Times New Roman" w:hAnsi="Times New Roman"/>
          <w:bCs/>
          <w:sz w:val="24"/>
          <w:szCs w:val="20"/>
          <w:lang w:val="x-none" w:eastAsia="x-none"/>
        </w:rPr>
        <w:t xml:space="preserve"> специалиста</w:t>
      </w:r>
      <w:r w:rsidRPr="00716AE7">
        <w:rPr>
          <w:rFonts w:ascii="Times New Roman" w:eastAsia="Times New Roman" w:hAnsi="Times New Roman" w:cs="Arial"/>
          <w:bCs/>
          <w:sz w:val="24"/>
          <w:szCs w:val="24"/>
          <w:lang w:val="x-none" w:eastAsia="x-none"/>
        </w:rPr>
        <w:t xml:space="preserve"> психолога.</w:t>
      </w:r>
    </w:p>
    <w:p w:rsidR="00716AE7" w:rsidRPr="00716AE7" w:rsidRDefault="00716AE7" w:rsidP="00716AE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</w:rPr>
      </w:pPr>
      <w:r w:rsidRPr="00716AE7">
        <w:rPr>
          <w:rFonts w:ascii="Times New Roman" w:eastAsia="Times New Roman" w:hAnsi="Times New Roman"/>
          <w:i/>
          <w:iCs/>
          <w:sz w:val="24"/>
        </w:rPr>
        <w:t>Задачи дисциплины:</w:t>
      </w:r>
    </w:p>
    <w:p w:rsidR="00716AE7" w:rsidRPr="00716AE7" w:rsidRDefault="00716AE7" w:rsidP="00716AE7">
      <w:pPr>
        <w:numPr>
          <w:ilvl w:val="0"/>
          <w:numId w:val="35"/>
        </w:numPr>
        <w:tabs>
          <w:tab w:val="num" w:pos="-32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8"/>
        </w:rPr>
      </w:pPr>
      <w:r w:rsidRPr="00716AE7">
        <w:rPr>
          <w:rFonts w:ascii="Times New Roman" w:eastAsia="Times New Roman" w:hAnsi="Times New Roman"/>
          <w:sz w:val="24"/>
        </w:rPr>
        <w:t xml:space="preserve">обеспечить условия для </w:t>
      </w:r>
      <w:r w:rsidRPr="00716AE7">
        <w:rPr>
          <w:rFonts w:ascii="Times New Roman" w:eastAsia="Times New Roman" w:hAnsi="Times New Roman"/>
          <w:sz w:val="24"/>
          <w:szCs w:val="28"/>
        </w:rPr>
        <w:t>освоения студентами теоретических знаний по дисциплине;</w:t>
      </w:r>
    </w:p>
    <w:p w:rsidR="00716AE7" w:rsidRPr="00716AE7" w:rsidRDefault="00716AE7" w:rsidP="00716AE7">
      <w:pPr>
        <w:numPr>
          <w:ilvl w:val="0"/>
          <w:numId w:val="35"/>
        </w:numPr>
        <w:tabs>
          <w:tab w:val="num" w:pos="-5940"/>
          <w:tab w:val="num" w:pos="-32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8"/>
        </w:rPr>
      </w:pPr>
      <w:r w:rsidRPr="00716AE7">
        <w:rPr>
          <w:rFonts w:ascii="Times New Roman" w:eastAsia="Times New Roman" w:hAnsi="Times New Roman"/>
          <w:sz w:val="24"/>
        </w:rPr>
        <w:t xml:space="preserve">создать условия для </w:t>
      </w:r>
      <w:r w:rsidRPr="00716AE7">
        <w:rPr>
          <w:rFonts w:ascii="Times New Roman" w:eastAsia="Times New Roman" w:hAnsi="Times New Roman"/>
          <w:sz w:val="24"/>
          <w:szCs w:val="28"/>
        </w:rPr>
        <w:t>осмысления студентами фундаментальных категорий этики, являющихся важнейшими компонентами мировоззрения человека и определяющих его отношение к труду;</w:t>
      </w:r>
    </w:p>
    <w:p w:rsidR="00716AE7" w:rsidRPr="00716AE7" w:rsidRDefault="00716AE7" w:rsidP="00716AE7">
      <w:pPr>
        <w:numPr>
          <w:ilvl w:val="0"/>
          <w:numId w:val="35"/>
        </w:numPr>
        <w:tabs>
          <w:tab w:val="num" w:pos="-5940"/>
          <w:tab w:val="num" w:pos="-32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8"/>
        </w:rPr>
      </w:pPr>
      <w:r w:rsidRPr="00716AE7">
        <w:rPr>
          <w:rFonts w:ascii="Times New Roman" w:eastAsia="Times New Roman" w:hAnsi="Times New Roman"/>
          <w:sz w:val="24"/>
          <w:szCs w:val="28"/>
        </w:rPr>
        <w:t>обеспечить формирование представлений об этикете как составной части культуры человека и общества;</w:t>
      </w:r>
    </w:p>
    <w:p w:rsidR="00716AE7" w:rsidRPr="00716AE7" w:rsidRDefault="00716AE7" w:rsidP="00716AE7">
      <w:pPr>
        <w:numPr>
          <w:ilvl w:val="0"/>
          <w:numId w:val="35"/>
        </w:numPr>
        <w:tabs>
          <w:tab w:val="num" w:pos="-5940"/>
          <w:tab w:val="num" w:pos="-32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8"/>
        </w:rPr>
      </w:pPr>
      <w:r w:rsidRPr="00716AE7">
        <w:rPr>
          <w:rFonts w:ascii="Times New Roman" w:eastAsia="Times New Roman" w:hAnsi="Times New Roman"/>
          <w:sz w:val="24"/>
          <w:szCs w:val="28"/>
        </w:rPr>
        <w:t>способствовать формированию представлений об основных принципах профессиональной этики, взаимосвязи профессиональной этики и этикета в деятельности психолога;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:rsidR="00716AE7" w:rsidRPr="00716AE7" w:rsidRDefault="00716AE7" w:rsidP="00716AE7">
      <w:pPr>
        <w:numPr>
          <w:ilvl w:val="0"/>
          <w:numId w:val="3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</w:rPr>
      </w:pPr>
      <w:r w:rsidRPr="00716AE7">
        <w:rPr>
          <w:rFonts w:ascii="Times New Roman" w:eastAsia="Times New Roman" w:hAnsi="Times New Roman"/>
          <w:b/>
          <w:bCs/>
          <w:sz w:val="24"/>
        </w:rPr>
        <w:t>Образовательные результаты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18"/>
        </w:rPr>
      </w:pPr>
      <w:r w:rsidRPr="00716AE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ПК-4 - </w:t>
      </w:r>
      <w:r w:rsidRPr="00716AE7">
        <w:rPr>
          <w:rFonts w:ascii="Times New Roman" w:eastAsia="Times New Roman" w:hAnsi="Times New Roman" w:cs="Tahoma"/>
          <w:sz w:val="24"/>
          <w:szCs w:val="18"/>
        </w:rPr>
        <w:t xml:space="preserve">Способен осуществлять психологическое просвещение с целью повышения уровня психологической культуры субъектов образовательной и социальной сфер </w:t>
      </w:r>
    </w:p>
    <w:p w:rsidR="00716AE7" w:rsidRDefault="00716AE7" w:rsidP="00716AE7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i/>
          <w:sz w:val="24"/>
          <w:szCs w:val="24"/>
          <w:lang w:eastAsia="ru-RU"/>
        </w:rPr>
        <w:t>ПК. 4.1. -</w:t>
      </w:r>
      <w:r w:rsidRPr="00716AE7">
        <w:rPr>
          <w:rFonts w:ascii="Times New Roman" w:eastAsia="Times New Roman" w:hAnsi="Times New Roman"/>
          <w:sz w:val="24"/>
        </w:rPr>
        <w:t xml:space="preserve"> 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1876"/>
        <w:gridCol w:w="1418"/>
        <w:gridCol w:w="1700"/>
        <w:gridCol w:w="1983"/>
        <w:gridCol w:w="1665"/>
      </w:tblGrid>
      <w:tr w:rsidR="00CB407A" w:rsidRPr="00600BE6" w:rsidTr="00CB407A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B407A" w:rsidRPr="00600BE6" w:rsidTr="00A81ED0">
        <w:trPr>
          <w:trHeight w:val="385"/>
        </w:trPr>
        <w:tc>
          <w:tcPr>
            <w:tcW w:w="9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07A" w:rsidRPr="00716AE7" w:rsidRDefault="00CB407A" w:rsidP="00CB40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ОР.4</w:t>
            </w:r>
            <w:r w:rsidRPr="00716AE7">
              <w:rPr>
                <w:rFonts w:ascii="Times New Roman" w:eastAsia="Times New Roman" w:hAnsi="Times New Roman"/>
                <w:sz w:val="24"/>
              </w:rPr>
              <w:t xml:space="preserve">. </w:t>
            </w:r>
            <w:r w:rsidRPr="00716AE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CB407A" w:rsidRPr="00600BE6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07A" w:rsidRPr="00716AE7" w:rsidRDefault="00CB407A" w:rsidP="00CB407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 xml:space="preserve">Студент, освоивший данный модуль, будет </w:t>
            </w:r>
          </w:p>
          <w:p w:rsidR="00CB407A" w:rsidRPr="00716AE7" w:rsidRDefault="00CB407A" w:rsidP="00CB407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AE7">
              <w:rPr>
                <w:rFonts w:ascii="Times New Roman" w:eastAsia="Times New Roman" w:hAnsi="Times New Roman" w:cs="Tahoma"/>
                <w:sz w:val="24"/>
                <w:szCs w:val="18"/>
              </w:rPr>
              <w:t>способен осуществлять психологическое просвещение с целью повышения уровня психологической культуры субъектов образовательной и социальной сфер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ОР.4.08.01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</w:t>
            </w: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осуществления просветительской деятельности, направленной на  сохранение  и укрепление психического здоровья субъектов образовательной и социальной сфер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600BE6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ПК-4.1</w:t>
            </w:r>
          </w:p>
        </w:tc>
        <w:tc>
          <w:tcPr>
            <w:tcW w:w="16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CB407A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аналитических заданий</w:t>
            </w:r>
          </w:p>
          <w:p w:rsidR="00CB407A" w:rsidRPr="00CB407A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Тестовые задания</w:t>
            </w:r>
          </w:p>
          <w:p w:rsidR="00CB407A" w:rsidRPr="00600BE6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-Решение психологических задач</w:t>
            </w:r>
          </w:p>
        </w:tc>
      </w:tr>
      <w:tr w:rsidR="00CB407A" w:rsidRPr="00600BE6" w:rsidTr="00A81ED0">
        <w:trPr>
          <w:trHeight w:val="385"/>
        </w:trPr>
        <w:tc>
          <w:tcPr>
            <w:tcW w:w="9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Default="00CB407A" w:rsidP="00CB40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7A" w:rsidRPr="00716AE7" w:rsidRDefault="00CB407A" w:rsidP="00CB407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ОР.4.08.02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ПК-4.1</w:t>
            </w:r>
          </w:p>
        </w:tc>
        <w:tc>
          <w:tcPr>
            <w:tcW w:w="16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600BE6" w:rsidRDefault="00CB407A" w:rsidP="00CB4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B407A" w:rsidRDefault="00CB407A" w:rsidP="00716AE7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</w:rPr>
      </w:pPr>
    </w:p>
    <w:p w:rsidR="00CB407A" w:rsidRPr="00716AE7" w:rsidRDefault="00CB407A" w:rsidP="00716AE7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16AE7" w:rsidRPr="00716AE7" w:rsidRDefault="00716AE7" w:rsidP="00716AE7">
      <w:pPr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</w:rPr>
      </w:pPr>
    </w:p>
    <w:p w:rsidR="00716AE7" w:rsidRPr="00716AE7" w:rsidRDefault="00716AE7" w:rsidP="00716AE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b/>
          <w:bCs/>
          <w:sz w:val="24"/>
        </w:rPr>
      </w:pPr>
      <w:r w:rsidRPr="00716AE7">
        <w:rPr>
          <w:rFonts w:ascii="Times New Roman" w:eastAsia="Times New Roman" w:hAnsi="Times New Roman"/>
          <w:b/>
          <w:bCs/>
          <w:sz w:val="24"/>
        </w:rPr>
        <w:t xml:space="preserve">5. </w:t>
      </w:r>
      <w:r w:rsidRPr="00716AE7">
        <w:rPr>
          <w:rFonts w:ascii="Times New Roman" w:eastAsia="Times New Roman" w:hAnsi="Times New Roman" w:cs="Times New Roman CYR"/>
          <w:b/>
          <w:bCs/>
          <w:sz w:val="24"/>
        </w:rPr>
        <w:t>Содержание дисциплины</w:t>
      </w:r>
    </w:p>
    <w:p w:rsidR="00716AE7" w:rsidRPr="00716AE7" w:rsidRDefault="00716AE7" w:rsidP="00716AE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i/>
          <w:iCs/>
          <w:sz w:val="24"/>
        </w:rPr>
      </w:pPr>
      <w:r w:rsidRPr="00716AE7">
        <w:rPr>
          <w:rFonts w:ascii="Times New Roman" w:eastAsia="Times New Roman" w:hAnsi="Times New Roman"/>
          <w:i/>
          <w:iCs/>
          <w:sz w:val="24"/>
        </w:rPr>
        <w:lastRenderedPageBreak/>
        <w:t xml:space="preserve">5.1. </w:t>
      </w:r>
      <w:r w:rsidRPr="00716AE7">
        <w:rPr>
          <w:rFonts w:ascii="Times New Roman" w:eastAsia="Times New Roman" w:hAnsi="Times New Roman" w:cs="Times New Roman CYR"/>
          <w:i/>
          <w:iCs/>
          <w:sz w:val="24"/>
        </w:rPr>
        <w:t>Тематический план</w:t>
      </w:r>
    </w:p>
    <w:tbl>
      <w:tblPr>
        <w:tblW w:w="993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802"/>
        <w:gridCol w:w="11"/>
        <w:gridCol w:w="956"/>
        <w:gridCol w:w="1306"/>
        <w:gridCol w:w="6"/>
        <w:gridCol w:w="1411"/>
        <w:gridCol w:w="14"/>
        <w:gridCol w:w="1688"/>
        <w:gridCol w:w="1736"/>
      </w:tblGrid>
      <w:tr w:rsidR="00716AE7" w:rsidRPr="00B33939" w:rsidTr="004702A8"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Наименование темы</w:t>
            </w:r>
          </w:p>
        </w:tc>
        <w:tc>
          <w:tcPr>
            <w:tcW w:w="3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Контактная работа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Самостоятельная работа</w:t>
            </w:r>
          </w:p>
          <w:p w:rsidR="00716AE7" w:rsidRPr="00B33939" w:rsidRDefault="00716AE7" w:rsidP="00716A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0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Всего часов по дисциплине</w:t>
            </w:r>
          </w:p>
          <w:p w:rsidR="00716AE7" w:rsidRPr="00B33939" w:rsidRDefault="00716AE7" w:rsidP="00716A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0"/>
              </w:rPr>
            </w:pPr>
          </w:p>
        </w:tc>
      </w:tr>
      <w:tr w:rsidR="00716AE7" w:rsidRPr="00B33939" w:rsidTr="004702A8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Аудиторная работа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Контактная СР (в том числе в ЭИОС)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</w:tr>
      <w:tr w:rsidR="00716AE7" w:rsidRPr="00B33939" w:rsidTr="004702A8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Лекции</w:t>
            </w:r>
          </w:p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Семинары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</w:tr>
      <w:tr w:rsidR="00716AE7" w:rsidRPr="00B33939" w:rsidTr="004702A8"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 xml:space="preserve">Раздел 1. </w:t>
            </w:r>
            <w:r w:rsidRPr="00B339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hd w:val="clear" w:color="auto" w:fill="FAFAFA"/>
              </w:rPr>
              <w:t>Теоретические проблемы профессиональной этики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18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36</w:t>
            </w:r>
          </w:p>
        </w:tc>
      </w:tr>
      <w:tr w:rsidR="00716AE7" w:rsidRPr="00B33939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Профессиональная этика как наука и учебная дисциплина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716AE7" w:rsidRPr="00B33939" w:rsidTr="004702A8"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Этические учения в истории человечества</w:t>
            </w:r>
          </w:p>
        </w:tc>
        <w:tc>
          <w:tcPr>
            <w:tcW w:w="9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7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12</w:t>
            </w:r>
          </w:p>
        </w:tc>
      </w:tr>
      <w:tr w:rsidR="00716AE7" w:rsidRPr="00B33939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Возникновение и развитие морали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716AE7" w:rsidRPr="00B33939" w:rsidTr="004702A8"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Основные категории этики</w:t>
            </w:r>
          </w:p>
        </w:tc>
        <w:tc>
          <w:tcPr>
            <w:tcW w:w="9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716AE7" w:rsidRPr="00B33939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 xml:space="preserve">Раздел 2. </w:t>
            </w:r>
            <w:r w:rsidRPr="00B339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hd w:val="clear" w:color="auto" w:fill="FAFAFA"/>
              </w:rPr>
              <w:t>Нравственные основы профессиональной этики психолога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36</w:t>
            </w:r>
          </w:p>
        </w:tc>
      </w:tr>
      <w:tr w:rsidR="00716AE7" w:rsidRPr="00B33939" w:rsidTr="004702A8"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Понятие о корпоративной культуре, социальной ответственности организации и нравственной ответственности личности.</w:t>
            </w:r>
          </w:p>
        </w:tc>
        <w:tc>
          <w:tcPr>
            <w:tcW w:w="9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7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12</w:t>
            </w:r>
          </w:p>
        </w:tc>
      </w:tr>
      <w:tr w:rsidR="00716AE7" w:rsidRPr="00B33939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Нравственные отношения в служебном коллективе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716AE7" w:rsidRPr="00B33939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Служебный этикет в профессиональной культуре личности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716AE7" w:rsidRPr="00B33939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Кодексы профессиональной этики психолога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716AE7" w:rsidRPr="00716AE7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 xml:space="preserve">Итого: 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0"/>
              </w:rPr>
              <w:t>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6AE7" w:rsidRPr="00B33939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strike/>
                <w:color w:val="000000"/>
                <w:sz w:val="24"/>
                <w:szCs w:val="20"/>
              </w:rPr>
              <w:t>36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E7" w:rsidRPr="00716AE7" w:rsidRDefault="00716AE7" w:rsidP="00716A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B3393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72</w:t>
            </w:r>
          </w:p>
        </w:tc>
      </w:tr>
    </w:tbl>
    <w:p w:rsidR="00716AE7" w:rsidRPr="00716AE7" w:rsidRDefault="00716AE7" w:rsidP="00716AE7">
      <w:pPr>
        <w:spacing w:after="0" w:line="240" w:lineRule="auto"/>
        <w:rPr>
          <w:rFonts w:ascii="Times New Roman" w:eastAsia="Times New Roman" w:hAnsi="Times New Roman"/>
          <w:bCs/>
          <w:i/>
          <w:sz w:val="24"/>
        </w:rPr>
      </w:pPr>
    </w:p>
    <w:p w:rsidR="00716AE7" w:rsidRPr="00716AE7" w:rsidRDefault="00716AE7" w:rsidP="00716AE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</w:rPr>
      </w:pPr>
      <w:r w:rsidRPr="00716AE7">
        <w:rPr>
          <w:rFonts w:ascii="Times New Roman" w:eastAsia="Times New Roman" w:hAnsi="Times New Roman"/>
          <w:bCs/>
          <w:i/>
          <w:sz w:val="24"/>
        </w:rPr>
        <w:t>5.2. Методы обучения</w:t>
      </w:r>
    </w:p>
    <w:p w:rsidR="00716AE7" w:rsidRPr="00716AE7" w:rsidRDefault="00716AE7" w:rsidP="00716A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обучения:</w:t>
      </w:r>
    </w:p>
    <w:p w:rsidR="00716AE7" w:rsidRPr="00716AE7" w:rsidRDefault="00716AE7" w:rsidP="00716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 (лекции, инструктаж, объяснение, демонстрация, презентации);</w:t>
      </w:r>
    </w:p>
    <w:p w:rsidR="00716AE7" w:rsidRPr="00716AE7" w:rsidRDefault="00716AE7" w:rsidP="00716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практический;</w:t>
      </w:r>
    </w:p>
    <w:p w:rsidR="00716AE7" w:rsidRPr="00716AE7" w:rsidRDefault="00716AE7" w:rsidP="00716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 проблемного изложения;</w:t>
      </w:r>
    </w:p>
    <w:p w:rsidR="00716AE7" w:rsidRPr="00716AE7" w:rsidRDefault="00716AE7" w:rsidP="00716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 частично-поисковый;</w:t>
      </w:r>
    </w:p>
    <w:p w:rsidR="00716AE7" w:rsidRPr="00716AE7" w:rsidRDefault="00716AE7" w:rsidP="00716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 исследовательский.</w:t>
      </w:r>
    </w:p>
    <w:p w:rsidR="00716AE7" w:rsidRPr="00716AE7" w:rsidRDefault="00716AE7" w:rsidP="00716A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Технологии обучения</w:t>
      </w: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16AE7" w:rsidRPr="00716AE7" w:rsidRDefault="00716AE7" w:rsidP="00716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 проблемная (постановка задачи);</w:t>
      </w:r>
    </w:p>
    <w:p w:rsidR="00716AE7" w:rsidRPr="00716AE7" w:rsidRDefault="00716AE7" w:rsidP="00716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 контекстного обучения;</w:t>
      </w:r>
    </w:p>
    <w:p w:rsidR="00716AE7" w:rsidRPr="00716AE7" w:rsidRDefault="00716AE7" w:rsidP="00716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развитие критического мышления через чтение и письмо;</w:t>
      </w:r>
    </w:p>
    <w:p w:rsidR="00716AE7" w:rsidRPr="00716AE7" w:rsidRDefault="00716AE7" w:rsidP="00716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AE7">
        <w:rPr>
          <w:rFonts w:ascii="Times New Roman" w:eastAsia="Times New Roman" w:hAnsi="Times New Roman"/>
          <w:sz w:val="24"/>
          <w:szCs w:val="24"/>
          <w:lang w:eastAsia="ru-RU"/>
        </w:rPr>
        <w:t> программированного обучения (e-learning).</w:t>
      </w:r>
    </w:p>
    <w:p w:rsidR="00716AE7" w:rsidRPr="00716AE7" w:rsidRDefault="00716AE7" w:rsidP="00716AE7">
      <w:pPr>
        <w:spacing w:after="0" w:line="240" w:lineRule="auto"/>
        <w:rPr>
          <w:rFonts w:ascii="Times New Roman" w:eastAsia="Times New Roman" w:hAnsi="Times New Roman"/>
          <w:b/>
          <w:bCs/>
          <w:sz w:val="24"/>
        </w:rPr>
      </w:pPr>
    </w:p>
    <w:p w:rsidR="00716AE7" w:rsidRPr="00716AE7" w:rsidRDefault="00716AE7" w:rsidP="00716AE7">
      <w:pPr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</w:rPr>
      </w:pPr>
      <w:r w:rsidRPr="00716AE7">
        <w:rPr>
          <w:rFonts w:ascii="Times New Roman" w:eastAsia="Times New Roman" w:hAnsi="Times New Roman"/>
          <w:b/>
          <w:bCs/>
          <w:sz w:val="24"/>
        </w:rPr>
        <w:t>Рейтинг-план</w:t>
      </w:r>
    </w:p>
    <w:p w:rsidR="00716AE7" w:rsidRPr="00716AE7" w:rsidRDefault="00716AE7" w:rsidP="0071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</w:rPr>
      </w:pPr>
      <w:r w:rsidRPr="00716AE7">
        <w:rPr>
          <w:rFonts w:ascii="Times New Roman" w:eastAsia="Times New Roman" w:hAnsi="Times New Roman"/>
          <w:bCs/>
          <w:i/>
          <w:sz w:val="24"/>
        </w:rPr>
        <w:t>6.1. Рейтинг-план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348"/>
        <w:gridCol w:w="3346"/>
        <w:gridCol w:w="1348"/>
        <w:gridCol w:w="1214"/>
        <w:gridCol w:w="686"/>
        <w:gridCol w:w="551"/>
        <w:gridCol w:w="651"/>
      </w:tblGrid>
      <w:tr w:rsidR="00716AE7" w:rsidRPr="00716AE7" w:rsidTr="004702A8">
        <w:trPr>
          <w:trHeight w:val="600"/>
        </w:trPr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№ п/п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ind w:right="-129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Код ОР дисциплины</w:t>
            </w:r>
          </w:p>
        </w:tc>
        <w:tc>
          <w:tcPr>
            <w:tcW w:w="33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Виды учебной деятельности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обучающегося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Средства оценивания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Балл за конкретное задание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(</w:t>
            </w:r>
            <w:r w:rsidRPr="00716AE7">
              <w:rPr>
                <w:rFonts w:ascii="Times New Roman" w:eastAsia="Times New Roman" w:hAnsi="Times New Roman"/>
                <w:sz w:val="24"/>
                <w:lang w:val="en-US"/>
              </w:rPr>
              <w:t>min</w:t>
            </w:r>
            <w:r w:rsidRPr="00716AE7">
              <w:rPr>
                <w:rFonts w:ascii="Times New Roman" w:eastAsia="Times New Roman" w:hAnsi="Times New Roman"/>
                <w:sz w:val="24"/>
              </w:rPr>
              <w:t>-</w:t>
            </w:r>
            <w:r w:rsidRPr="00716AE7">
              <w:rPr>
                <w:rFonts w:ascii="Times New Roman" w:eastAsia="Times New Roman" w:hAnsi="Times New Roman"/>
                <w:sz w:val="24"/>
                <w:lang w:val="en-US"/>
              </w:rPr>
              <w:t>max</w:t>
            </w:r>
            <w:r w:rsidRPr="00716AE7"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Баллы</w:t>
            </w:r>
          </w:p>
        </w:tc>
      </w:tr>
      <w:tr w:rsidR="00716AE7" w:rsidRPr="00716AE7" w:rsidTr="004702A8">
        <w:trPr>
          <w:trHeight w:val="300"/>
        </w:trPr>
        <w:tc>
          <w:tcPr>
            <w:tcW w:w="42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Максимальный</w:t>
            </w:r>
          </w:p>
        </w:tc>
      </w:tr>
      <w:tr w:rsidR="00716AE7" w:rsidRPr="00716AE7" w:rsidTr="004702A8">
        <w:trPr>
          <w:trHeight w:val="1270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ОР.</w:t>
            </w:r>
            <w:r w:rsidR="00FE5365">
              <w:rPr>
                <w:rFonts w:ascii="Times New Roman" w:eastAsia="Times New Roman" w:hAnsi="Times New Roman"/>
                <w:sz w:val="24"/>
              </w:rPr>
              <w:t>4</w:t>
            </w:r>
            <w:r w:rsidRPr="00716AE7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0</w:t>
            </w:r>
            <w:r w:rsidR="00CB407A">
              <w:rPr>
                <w:rFonts w:ascii="Times New Roman" w:eastAsia="Times New Roman" w:hAnsi="Times New Roman"/>
                <w:sz w:val="24"/>
              </w:rPr>
              <w:t>8</w:t>
            </w:r>
            <w:r w:rsidRPr="00716AE7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0</w:t>
            </w:r>
            <w:r w:rsidRPr="00716AE7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О</w:t>
            </w:r>
            <w:r w:rsidRPr="00716AE7">
              <w:rPr>
                <w:rFonts w:ascii="Times New Roman" w:eastAsia="Times New Roman" w:hAnsi="Times New Roman" w:cs="Tahoma"/>
                <w:sz w:val="24"/>
                <w:szCs w:val="18"/>
              </w:rPr>
              <w:t>существляет психологическое просвещение с целью повышения уровня психологической культуры субъектов образовательной и социальной сфер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16AE7">
              <w:rPr>
                <w:rFonts w:ascii="Times New Roman" w:hAnsi="Times New Roman"/>
                <w:sz w:val="24"/>
              </w:rPr>
              <w:t>Комплекс творческих заданий</w:t>
            </w:r>
          </w:p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16AE7">
              <w:rPr>
                <w:rFonts w:ascii="Times New Roman" w:hAnsi="Times New Roman"/>
                <w:sz w:val="24"/>
              </w:rPr>
              <w:t>Решение психологических задач</w:t>
            </w:r>
          </w:p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10-15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10-15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10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10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51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15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15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16AE7" w:rsidRPr="00716AE7" w:rsidTr="004702A8">
        <w:trPr>
          <w:trHeight w:val="920"/>
        </w:trPr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CB407A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ОР.4.08.02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2" w:space="0" w:color="000000"/>
            </w:tcBorders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2" w:space="0" w:color="000000"/>
            </w:tcBorders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16AE7" w:rsidRPr="00716AE7" w:rsidTr="004702A8">
        <w:trPr>
          <w:trHeight w:val="300"/>
        </w:trPr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  <w:r w:rsidRPr="00716AE7">
              <w:rPr>
                <w:rFonts w:ascii="Times New Roman" w:hAnsi="Times New Roman"/>
                <w:sz w:val="24"/>
                <w:szCs w:val="21"/>
              </w:rPr>
              <w:t>Тест</w:t>
            </w:r>
          </w:p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25-40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25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>40</w:t>
            </w:r>
          </w:p>
        </w:tc>
      </w:tr>
      <w:tr w:rsidR="00716AE7" w:rsidRPr="00716AE7" w:rsidTr="004702A8">
        <w:trPr>
          <w:trHeight w:val="300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</w:rPr>
            </w:pP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716AE7">
              <w:rPr>
                <w:rFonts w:ascii="Times New Roman" w:eastAsia="Times New Roman" w:hAnsi="Times New Roman"/>
                <w:b/>
                <w:sz w:val="24"/>
              </w:rPr>
              <w:t>Всего: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716AE7">
              <w:rPr>
                <w:rFonts w:ascii="Times New Roman" w:eastAsia="Times New Roman" w:hAnsi="Times New Roman"/>
                <w:b/>
                <w:sz w:val="24"/>
              </w:rPr>
              <w:t>45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716AE7">
              <w:rPr>
                <w:rFonts w:ascii="Times New Roman" w:eastAsia="Times New Roman" w:hAnsi="Times New Roman"/>
                <w:b/>
                <w:sz w:val="24"/>
              </w:rPr>
              <w:t>70</w:t>
            </w:r>
          </w:p>
        </w:tc>
      </w:tr>
      <w:tr w:rsidR="00716AE7" w:rsidRPr="00716AE7" w:rsidTr="004702A8">
        <w:trPr>
          <w:trHeight w:val="300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</w:rPr>
            </w:pP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716AE7">
              <w:rPr>
                <w:rFonts w:ascii="Times New Roman" w:eastAsia="Times New Roman" w:hAnsi="Times New Roman"/>
                <w:b/>
                <w:sz w:val="24"/>
              </w:rPr>
              <w:t>Зачет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716AE7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716AE7">
              <w:rPr>
                <w:rFonts w:ascii="Times New Roman" w:eastAsia="Times New Roman" w:hAnsi="Times New Roman"/>
                <w:b/>
                <w:sz w:val="24"/>
              </w:rPr>
              <w:t>30</w:t>
            </w:r>
          </w:p>
        </w:tc>
      </w:tr>
      <w:tr w:rsidR="00716AE7" w:rsidRPr="00716AE7" w:rsidTr="004702A8">
        <w:trPr>
          <w:trHeight w:val="300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716AE7"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716AE7">
              <w:rPr>
                <w:rFonts w:ascii="Times New Roman" w:eastAsia="Times New Roman" w:hAnsi="Times New Roman"/>
                <w:b/>
                <w:sz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6AE7" w:rsidRPr="00716AE7" w:rsidRDefault="00716AE7" w:rsidP="0071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716AE7">
              <w:rPr>
                <w:rFonts w:ascii="Times New Roman" w:eastAsia="Times New Roman" w:hAnsi="Times New Roman"/>
                <w:b/>
                <w:sz w:val="24"/>
              </w:rPr>
              <w:t>100</w:t>
            </w:r>
          </w:p>
        </w:tc>
      </w:tr>
    </w:tbl>
    <w:p w:rsidR="00716AE7" w:rsidRPr="00716AE7" w:rsidRDefault="00716AE7" w:rsidP="00716AE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</w:rPr>
      </w:pPr>
    </w:p>
    <w:p w:rsidR="00716AE7" w:rsidRPr="00716AE7" w:rsidRDefault="00716AE7" w:rsidP="00716AE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</w:rPr>
      </w:pPr>
      <w:r w:rsidRPr="00716AE7">
        <w:rPr>
          <w:rFonts w:ascii="Times New Roman" w:eastAsia="Times New Roman" w:hAnsi="Times New Roman"/>
          <w:b/>
          <w:bCs/>
          <w:sz w:val="24"/>
        </w:rPr>
        <w:t>7. Учебно-методическое и информационное обеспечение</w:t>
      </w:r>
    </w:p>
    <w:p w:rsidR="00716AE7" w:rsidRPr="00716AE7" w:rsidRDefault="00716AE7" w:rsidP="00716AE7">
      <w:pPr>
        <w:numPr>
          <w:ilvl w:val="1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</w:rPr>
      </w:pPr>
      <w:r w:rsidRPr="00716AE7">
        <w:rPr>
          <w:rFonts w:ascii="Times New Roman" w:eastAsia="Times New Roman" w:hAnsi="Times New Roman"/>
          <w:bCs/>
          <w:i/>
          <w:iCs/>
          <w:sz w:val="24"/>
        </w:rPr>
        <w:t>Основная литература</w:t>
      </w:r>
    </w:p>
    <w:p w:rsidR="00716AE7" w:rsidRPr="00716AE7" w:rsidRDefault="00716AE7" w:rsidP="00716AE7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  <w:lang w:val="x-none" w:eastAsia="x-none"/>
        </w:rPr>
      </w:pPr>
      <w:r w:rsidRPr="00716AE7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  <w:lang w:val="x-none" w:eastAsia="x-none"/>
        </w:rPr>
        <w:t>Алексина Т. А. Деловая этика [Электронный ресурс]: учебник для академического бакалавриата - Гриф УМО ВО. - М.: Издательство Юрайт, 2018 (https://biblio-online.ru/book/503A4759-1FC2-444C-B94D-D2327300B092)</w:t>
      </w:r>
    </w:p>
    <w:p w:rsidR="00716AE7" w:rsidRPr="00716AE7" w:rsidRDefault="00716AE7" w:rsidP="00716AE7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  <w:lang w:val="x-none" w:eastAsia="x-none"/>
        </w:rPr>
      </w:pPr>
      <w:r w:rsidRPr="00716AE7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  <w:lang w:val="x-none" w:eastAsia="x-none"/>
        </w:rPr>
        <w:t>Чернышова Л.И. Этика, культура и этикет делового общения [Электронный ресурс]: учебное пособие для академического бакалавриата - Гриф УМО ВО. - М.: Издательство Юрайт, 2018 (https://biblio-online.ru/book/F50417C3-D600-42D3-B36F-56E988BFF598)</w:t>
      </w: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</w:rPr>
      </w:pP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</w:rPr>
      </w:pPr>
      <w:r w:rsidRPr="00716AE7">
        <w:rPr>
          <w:rFonts w:ascii="Times New Roman" w:eastAsia="Times New Roman" w:hAnsi="Times New Roman"/>
          <w:bCs/>
          <w:i/>
          <w:iCs/>
          <w:sz w:val="24"/>
        </w:rPr>
        <w:lastRenderedPageBreak/>
        <w:t>7.2. Дополнительная литература</w:t>
      </w: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</w:pPr>
      <w:r w:rsidRPr="00716AE7">
        <w:rPr>
          <w:rFonts w:ascii="Times New Roman" w:eastAsia="Times New Roman" w:hAnsi="Times New Roman"/>
          <w:bCs/>
          <w:iCs/>
          <w:sz w:val="24"/>
        </w:rPr>
        <w:t xml:space="preserve">1. </w:t>
      </w:r>
      <w:r w:rsidRPr="00716AE7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>Этика: учеб. для академического бакалавриата / под общ. ред. А. А. Гусейнова. - М. : Юрайт, 2015. (</w:t>
      </w:r>
      <w:hyperlink r:id="rId64" w:history="1">
        <w:r w:rsidRPr="00716AE7">
          <w:rPr>
            <w:rFonts w:ascii="Times New Roman" w:eastAsia="Times New Roman" w:hAnsi="Times New Roman"/>
            <w:color w:val="0000FF"/>
            <w:sz w:val="24"/>
            <w:szCs w:val="20"/>
            <w:u w:val="single"/>
            <w:shd w:val="clear" w:color="auto" w:fill="FFFFFF"/>
          </w:rPr>
          <w:t>https://biblio-online.ru/book/etika-431774</w:t>
        </w:r>
      </w:hyperlink>
      <w:r w:rsidRPr="00716AE7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>)</w:t>
      </w: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</w:pP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</w:rPr>
      </w:pPr>
      <w:r w:rsidRPr="00716AE7">
        <w:rPr>
          <w:rFonts w:ascii="Times New Roman" w:eastAsia="Times New Roman" w:hAnsi="Times New Roman"/>
          <w:bCs/>
          <w:i/>
          <w:iCs/>
          <w:sz w:val="24"/>
        </w:rPr>
        <w:t>7.3. Перечень учебно-методического обеспечения для самостоятельной работы обучающихся по дисциплине</w:t>
      </w: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>1. Кибанов А.Я., Захаров Д.К., Коновалова В.Г. Этика деловых отношений: Учебник. - Москва: ИНФРА-М, 2009.</w:t>
      </w: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 xml:space="preserve">2. Макаров Б.В., Непогода А.В. Деловой этикет: Учебное пособие. - Изд-во: Феникс, 2010. (Электронный ресурс </w:t>
      </w:r>
      <w:hyperlink r:id="rId65" w:history="1">
        <w:r w:rsidRPr="00716AE7">
          <w:rPr>
            <w:rFonts w:ascii="Times New Roman" w:eastAsia="Times New Roman" w:hAnsi="Times New Roman"/>
            <w:color w:val="0000FF"/>
            <w:sz w:val="24"/>
            <w:u w:val="single"/>
          </w:rPr>
          <w:t>http://www.knigafund.ru/b ooks/48646</w:t>
        </w:r>
      </w:hyperlink>
      <w:r w:rsidRPr="00716AE7">
        <w:rPr>
          <w:rFonts w:ascii="Times New Roman" w:eastAsia="Times New Roman" w:hAnsi="Times New Roman"/>
          <w:sz w:val="24"/>
        </w:rPr>
        <w:t>)</w:t>
      </w: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>3. Кузнецов И.Н. Современный этикет. - Изд-во: Дашков и К, 2009. (Электронный ресурс http://www.knigafund.ru/b ooks/21428)</w:t>
      </w: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 xml:space="preserve">4. Скворцов А.А. Этика: Учебник / Под ред. А.А Гусейнова. – (Основы наук). М.: Юрайт, 2011. </w:t>
      </w:r>
    </w:p>
    <w:p w:rsidR="00716AE7" w:rsidRPr="00716AE7" w:rsidRDefault="00716AE7" w:rsidP="00716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</w:rPr>
      </w:pPr>
    </w:p>
    <w:p w:rsidR="00716AE7" w:rsidRPr="00716AE7" w:rsidRDefault="00716AE7" w:rsidP="00716AE7">
      <w:pPr>
        <w:numPr>
          <w:ilvl w:val="1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</w:rPr>
      </w:pPr>
      <w:r w:rsidRPr="00716AE7">
        <w:rPr>
          <w:rFonts w:ascii="Times New Roman" w:eastAsia="Times New Roman" w:hAnsi="Times New Roman"/>
          <w:bCs/>
          <w:i/>
          <w:iCs/>
          <w:sz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</w:rPr>
      </w:pPr>
      <w:r w:rsidRPr="00716AE7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716AE7">
        <w:rPr>
          <w:rFonts w:ascii="Times New Roman" w:eastAsia="Times New Roman" w:hAnsi="Times New Roman"/>
          <w:i/>
          <w:iCs/>
          <w:color w:val="000000"/>
          <w:sz w:val="24"/>
        </w:rPr>
        <w:t>Учебники:</w:t>
      </w:r>
    </w:p>
    <w:p w:rsidR="00716AE7" w:rsidRPr="00716AE7" w:rsidRDefault="00716AE7" w:rsidP="00716AE7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</w:rPr>
      </w:pPr>
      <w:r w:rsidRPr="00716AE7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 xml:space="preserve">Деловая этика и наука </w:t>
      </w:r>
      <w:hyperlink r:id="rId66" w:history="1">
        <w:r w:rsidRPr="00716AE7">
          <w:rPr>
            <w:rFonts w:ascii="Times New Roman" w:eastAsia="Times New Roman" w:hAnsi="Times New Roman"/>
            <w:color w:val="0000FF"/>
            <w:sz w:val="24"/>
            <w:szCs w:val="20"/>
            <w:u w:val="single"/>
            <w:shd w:val="clear" w:color="auto" w:fill="FFFFFF"/>
          </w:rPr>
          <w:t>http://www.vestnik.vsu.ru/pdf/phylosophy/2010/02/2010-02-09.pdf</w:t>
        </w:r>
      </w:hyperlink>
    </w:p>
    <w:p w:rsidR="00716AE7" w:rsidRPr="00716AE7" w:rsidRDefault="00716AE7" w:rsidP="00716AE7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</w:rPr>
      </w:pPr>
      <w:r w:rsidRPr="00716AE7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 xml:space="preserve">Деловая этика в бизнесе </w:t>
      </w:r>
      <w:hyperlink r:id="rId67" w:history="1">
        <w:r w:rsidRPr="00716AE7">
          <w:rPr>
            <w:rFonts w:ascii="Times New Roman" w:eastAsia="Times New Roman" w:hAnsi="Times New Roman"/>
            <w:color w:val="0000FF"/>
            <w:sz w:val="24"/>
            <w:szCs w:val="20"/>
            <w:u w:val="single"/>
            <w:shd w:val="clear" w:color="auto" w:fill="FFFFFF"/>
          </w:rPr>
          <w:t>http://ecsocman.hse.ru/text/19186648/</w:t>
        </w:r>
      </w:hyperlink>
    </w:p>
    <w:p w:rsidR="00716AE7" w:rsidRPr="00716AE7" w:rsidRDefault="00716AE7" w:rsidP="00716AE7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</w:rPr>
      </w:pPr>
      <w:r w:rsidRPr="00716AE7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 xml:space="preserve">Этика и коммуникации в интернете </w:t>
      </w:r>
      <w:hyperlink r:id="rId68" w:history="1">
        <w:r w:rsidRPr="00716AE7">
          <w:rPr>
            <w:rFonts w:ascii="Times New Roman" w:eastAsia="Times New Roman" w:hAnsi="Times New Roman"/>
            <w:color w:val="0000FF"/>
            <w:sz w:val="24"/>
            <w:szCs w:val="20"/>
            <w:u w:val="single"/>
            <w:shd w:val="clear" w:color="auto" w:fill="FFFFFF"/>
          </w:rPr>
          <w:t>http://www.ca-mediators.net/ru/obrazovanie_i_treningi/258-etika-i-kommunikacii-v-internete.html</w:t>
        </w:r>
      </w:hyperlink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</w:rPr>
      </w:pPr>
    </w:p>
    <w:p w:rsidR="00716AE7" w:rsidRPr="00716AE7" w:rsidRDefault="00716AE7" w:rsidP="00716AE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</w:rPr>
      </w:pPr>
      <w:r w:rsidRPr="00716AE7">
        <w:rPr>
          <w:rFonts w:ascii="Times New Roman" w:eastAsia="Times New Roman" w:hAnsi="Times New Roman"/>
          <w:b/>
          <w:bCs/>
          <w:sz w:val="24"/>
        </w:rPr>
        <w:t>8. Фонды оценочных средств</w:t>
      </w:r>
    </w:p>
    <w:p w:rsidR="00716AE7" w:rsidRPr="00716AE7" w:rsidRDefault="00716AE7" w:rsidP="00716A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</w:rPr>
      </w:pPr>
      <w:r w:rsidRPr="00716AE7">
        <w:rPr>
          <w:rFonts w:ascii="Times New Roman" w:eastAsia="Times New Roman" w:hAnsi="Times New Roman"/>
          <w:spacing w:val="-4"/>
          <w:sz w:val="24"/>
        </w:rPr>
        <w:t>Фонд оценочных средств представлен в Приложении 1.</w:t>
      </w:r>
    </w:p>
    <w:p w:rsidR="00716AE7" w:rsidRPr="00716AE7" w:rsidRDefault="00716AE7" w:rsidP="00716AE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</w:rPr>
      </w:pPr>
    </w:p>
    <w:p w:rsidR="00716AE7" w:rsidRPr="00716AE7" w:rsidRDefault="00716AE7" w:rsidP="00716AE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</w:rPr>
      </w:pPr>
      <w:r w:rsidRPr="00716AE7">
        <w:rPr>
          <w:rFonts w:ascii="Times New Roman" w:eastAsia="Times New Roman" w:hAnsi="Times New Roman"/>
          <w:b/>
          <w:bCs/>
          <w:sz w:val="24"/>
        </w:rPr>
        <w:t>9. Материально-техническое обеспечение образовательного процесса по дисциплине</w:t>
      </w:r>
    </w:p>
    <w:p w:rsidR="00716AE7" w:rsidRPr="00716AE7" w:rsidRDefault="00716AE7" w:rsidP="00716A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</w:rPr>
      </w:pPr>
      <w:r w:rsidRPr="00716AE7">
        <w:rPr>
          <w:rFonts w:ascii="Times New Roman" w:eastAsia="Times New Roman" w:hAnsi="Times New Roman"/>
          <w:bCs/>
          <w:i/>
          <w:sz w:val="24"/>
        </w:rPr>
        <w:t>9.1. Описание материально-технической базы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</w:rPr>
      </w:pPr>
      <w:r w:rsidRPr="00716AE7">
        <w:rPr>
          <w:rFonts w:ascii="Times New Roman" w:eastAsia="Times New Roman" w:hAnsi="Times New Roman"/>
          <w:bCs/>
          <w:sz w:val="24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716AE7" w:rsidRPr="00716AE7" w:rsidRDefault="00716AE7" w:rsidP="0071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</w:rPr>
      </w:pPr>
    </w:p>
    <w:p w:rsidR="00716AE7" w:rsidRPr="00716AE7" w:rsidRDefault="00716AE7" w:rsidP="00716A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</w:rPr>
      </w:pPr>
      <w:r w:rsidRPr="00716AE7">
        <w:rPr>
          <w:rFonts w:ascii="Times New Roman" w:eastAsia="Times New Roman" w:hAnsi="Times New Roman"/>
          <w:bCs/>
          <w:i/>
          <w:sz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>Информационные технологии: технология мультимедиа, Интернет-технология.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>Технические и электронные средства обучения и контроля знаний студентов: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716AE7">
        <w:rPr>
          <w:rFonts w:ascii="Times New Roman" w:eastAsia="Times New Roman" w:hAnsi="Times New Roman"/>
          <w:sz w:val="24"/>
        </w:rPr>
        <w:t xml:space="preserve">- ЭУМК в системе </w:t>
      </w:r>
      <w:r w:rsidRPr="00716AE7">
        <w:rPr>
          <w:rFonts w:ascii="Times New Roman" w:eastAsia="Times New Roman" w:hAnsi="Times New Roman"/>
          <w:sz w:val="24"/>
          <w:lang w:val="en-US"/>
        </w:rPr>
        <w:t>Moodle</w:t>
      </w:r>
    </w:p>
    <w:p w:rsidR="00716AE7" w:rsidRPr="00716AE7" w:rsidRDefault="00716AE7" w:rsidP="00716AE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p w:rsidR="00716AE7" w:rsidRPr="00716AE7" w:rsidRDefault="00716AE7" w:rsidP="00716AE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8C644E" w:rsidRPr="008C644E" w:rsidRDefault="008C644E" w:rsidP="008C644E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p w:rsidR="00B14CD2" w:rsidRPr="00B14CD2" w:rsidRDefault="00DB597C" w:rsidP="00B14C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B14CD2" w:rsidRPr="00B14C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B14CD2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B14CD2" w:rsidRPr="00B14C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ПРОГРАММА ДИСЦИПЛИНЫ </w:t>
      </w:r>
    </w:p>
    <w:p w:rsidR="00C6684A" w:rsidRPr="00C6684A" w:rsidRDefault="00C6684A" w:rsidP="00C668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</w:rPr>
      </w:pPr>
      <w:r w:rsidRPr="00C6684A">
        <w:rPr>
          <w:rFonts w:ascii="Times New Roman" w:eastAsia="Times New Roman" w:hAnsi="Times New Roman" w:cs="Times New Roman CYR"/>
          <w:b/>
          <w:bCs/>
          <w:sz w:val="24"/>
        </w:rPr>
        <w:t>«</w:t>
      </w:r>
      <w:r w:rsidRPr="00C6684A">
        <w:rPr>
          <w:rFonts w:ascii="Times New Roman" w:eastAsia="Times New Roman" w:hAnsi="Times New Roman"/>
          <w:b/>
          <w:sz w:val="24"/>
        </w:rPr>
        <w:t>Нормативно-правовые и этические нормы проведения исследований</w:t>
      </w:r>
      <w:r w:rsidRPr="00C6684A">
        <w:rPr>
          <w:rFonts w:ascii="Times New Roman" w:eastAsia="Times New Roman" w:hAnsi="Times New Roman"/>
          <w:b/>
          <w:bCs/>
          <w:i/>
          <w:sz w:val="24"/>
        </w:rPr>
        <w:t>»</w:t>
      </w:r>
    </w:p>
    <w:p w:rsidR="00C6684A" w:rsidRPr="00C6684A" w:rsidRDefault="00C6684A" w:rsidP="00C6684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684A" w:rsidRPr="00C6684A" w:rsidRDefault="00C6684A" w:rsidP="00C6684A">
      <w:pPr>
        <w:numPr>
          <w:ilvl w:val="0"/>
          <w:numId w:val="3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</w:rPr>
      </w:pPr>
      <w:r w:rsidRPr="00C6684A">
        <w:rPr>
          <w:rFonts w:ascii="Times New Roman" w:eastAsia="Times New Roman" w:hAnsi="Times New Roman"/>
          <w:b/>
          <w:bCs/>
          <w:sz w:val="24"/>
        </w:rPr>
        <w:t>Пояснительная записка</w:t>
      </w:r>
    </w:p>
    <w:p w:rsidR="00C6684A" w:rsidRPr="00C6684A" w:rsidRDefault="00C6684A" w:rsidP="00C66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>Дисциплина «Нормативно-правовые и этические нормы проведения исследований</w:t>
      </w:r>
      <w:r w:rsidRPr="00C6684A">
        <w:rPr>
          <w:rFonts w:ascii="Times New Roman" w:eastAsia="Times New Roman" w:hAnsi="Times New Roman"/>
          <w:b/>
          <w:bCs/>
          <w:sz w:val="24"/>
        </w:rPr>
        <w:t>»</w:t>
      </w:r>
      <w:r w:rsidRPr="00C6684A">
        <w:rPr>
          <w:rFonts w:ascii="Times New Roman" w:eastAsia="Times New Roman" w:hAnsi="Times New Roman"/>
          <w:sz w:val="24"/>
        </w:rPr>
        <w:t xml:space="preserve"> включена в систему подготовки студентов, осваивающих модуль «Основы научно-исследовательской и психодиагностической деятельности» программы универсального бакалавриата по направлению подготовки 37.03.01 Психология (профиль подготовки психология управления и интернет коммуникаций»).</w:t>
      </w:r>
    </w:p>
    <w:p w:rsidR="00C6684A" w:rsidRPr="00C6684A" w:rsidRDefault="00C6684A" w:rsidP="00C66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 xml:space="preserve">Содержание дисциплины «Нормативно-правовые и этические нормы проведения исследований» включает изучение информации, ориентированной на ознакомление студентов с </w:t>
      </w:r>
      <w:r w:rsidRPr="00C6684A">
        <w:rPr>
          <w:rFonts w:ascii="Times New Roman" w:eastAsia="Times New Roman" w:hAnsi="Times New Roman"/>
          <w:color w:val="000000"/>
          <w:sz w:val="24"/>
          <w:shd w:val="clear" w:color="auto" w:fill="FFFFFF"/>
        </w:rPr>
        <w:t>этикой и как наукой,  и как учебной дисциплиной; этическими учениями в истории человечества; основными категориями этики; ретроспективой возникновения и развития морали (в том числе – профессиональной).</w:t>
      </w:r>
    </w:p>
    <w:p w:rsidR="00C6684A" w:rsidRPr="00C6684A" w:rsidRDefault="00C6684A" w:rsidP="00C66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hd w:val="clear" w:color="auto" w:fill="FFFFFF"/>
        </w:rPr>
      </w:pPr>
      <w:r w:rsidRPr="00C6684A">
        <w:rPr>
          <w:rFonts w:ascii="Times New Roman" w:eastAsia="Times New Roman" w:hAnsi="Times New Roman"/>
          <w:color w:val="000000"/>
          <w:sz w:val="24"/>
          <w:shd w:val="clear" w:color="auto" w:fill="FFFFFF"/>
        </w:rPr>
        <w:t>Особый акцент сделан на ознакомлении с этическими принципами работы психолога.</w:t>
      </w:r>
    </w:p>
    <w:p w:rsidR="00C6684A" w:rsidRPr="00C6684A" w:rsidRDefault="00C6684A" w:rsidP="00C66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 xml:space="preserve">Освоение дисциплины подразумевает работу в электронной образовательной среде (ЭИОС) Мининского университета на уровне дистанционного изучения лекционного материала, просмотра медиа-приложений, выполнения контрольно-тестовых заданий, выполнения практических заданий, заполнения глоссария и др. </w:t>
      </w:r>
    </w:p>
    <w:p w:rsidR="00C6684A" w:rsidRPr="00C6684A" w:rsidRDefault="00C6684A" w:rsidP="00C668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</w:p>
    <w:p w:rsidR="00C6684A" w:rsidRPr="00C6684A" w:rsidRDefault="00C6684A" w:rsidP="00C6684A">
      <w:pPr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</w:rPr>
      </w:pPr>
      <w:r w:rsidRPr="00C6684A">
        <w:rPr>
          <w:rFonts w:ascii="Times New Roman" w:eastAsia="Times New Roman" w:hAnsi="Times New Roman"/>
          <w:b/>
          <w:bCs/>
          <w:sz w:val="24"/>
        </w:rPr>
        <w:t>2.Место в структуре модуля</w:t>
      </w:r>
    </w:p>
    <w:p w:rsidR="00C6684A" w:rsidRPr="00C6684A" w:rsidRDefault="00C6684A" w:rsidP="00C66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>Данная дисциплина относится к элективной части комплексного модуля «Основы научно-исследовательской и психодиагностической деятельности».</w:t>
      </w:r>
    </w:p>
    <w:p w:rsidR="00C6684A" w:rsidRPr="00C6684A" w:rsidRDefault="00C6684A" w:rsidP="00C66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>Трудоемкость дисциплины – 2 з.е. (72 часа).</w:t>
      </w:r>
    </w:p>
    <w:p w:rsidR="00C6684A" w:rsidRPr="00C6684A" w:rsidRDefault="00C6684A" w:rsidP="00C66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>Изучение данной дисциплины завершается зачетом на четвертом курсе в первом семестре.</w:t>
      </w:r>
    </w:p>
    <w:p w:rsidR="00C6684A" w:rsidRPr="00C6684A" w:rsidRDefault="00C6684A" w:rsidP="00C6684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>Дисциплины, для которых данный модульный курс является предшествующим: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C6684A">
        <w:rPr>
          <w:rFonts w:ascii="Times New Roman" w:eastAsia="Times New Roman" w:hAnsi="Times New Roman" w:cs="Tahoma"/>
          <w:sz w:val="24"/>
        </w:rPr>
        <w:t>К.М.10.01 Психология управления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C6684A">
        <w:rPr>
          <w:rFonts w:ascii="Times New Roman" w:eastAsia="Times New Roman" w:hAnsi="Times New Roman" w:cs="Tahoma"/>
          <w:sz w:val="24"/>
        </w:rPr>
        <w:t>К.М.10.02 Организационная психология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C6684A">
        <w:rPr>
          <w:rFonts w:ascii="Times New Roman" w:eastAsia="Times New Roman" w:hAnsi="Times New Roman" w:cs="Tahoma"/>
          <w:sz w:val="24"/>
        </w:rPr>
        <w:t>К.М.10.03 Организационное консультирование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C6684A">
        <w:rPr>
          <w:rFonts w:ascii="Times New Roman" w:eastAsia="Times New Roman" w:hAnsi="Times New Roman" w:cs="Tahoma"/>
          <w:sz w:val="24"/>
        </w:rPr>
        <w:t>К.М.10.ДВ.02.01 Психология сопровождения переговоров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C6684A">
        <w:rPr>
          <w:rFonts w:ascii="Times New Roman" w:eastAsia="Times New Roman" w:hAnsi="Times New Roman" w:cs="Tahoma"/>
          <w:sz w:val="24"/>
        </w:rPr>
        <w:t>К.М.10.ДВ.02.02 Психология карьеры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C6684A">
        <w:rPr>
          <w:rFonts w:ascii="Times New Roman" w:eastAsia="Times New Roman" w:hAnsi="Times New Roman" w:cs="Tahoma"/>
          <w:sz w:val="24"/>
        </w:rPr>
        <w:t>К.М.11.01 Психологическая служба в образовании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</w:rPr>
      </w:pPr>
      <w:r w:rsidRPr="00C6684A">
        <w:rPr>
          <w:rFonts w:ascii="Times New Roman" w:eastAsia="Times New Roman" w:hAnsi="Times New Roman" w:cs="Tahoma"/>
          <w:sz w:val="24"/>
        </w:rPr>
        <w:t>К.М.12.01 Конфликтология</w:t>
      </w:r>
    </w:p>
    <w:p w:rsidR="00C6684A" w:rsidRPr="00C6684A" w:rsidRDefault="00C6684A" w:rsidP="00C66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</w:p>
    <w:p w:rsidR="00C6684A" w:rsidRPr="00C6684A" w:rsidRDefault="00C6684A" w:rsidP="00C6684A">
      <w:pPr>
        <w:tabs>
          <w:tab w:val="left" w:pos="720"/>
          <w:tab w:val="num" w:pos="1069"/>
        </w:tabs>
        <w:suppressAutoHyphens/>
        <w:autoSpaceDE w:val="0"/>
        <w:spacing w:after="0" w:line="240" w:lineRule="auto"/>
        <w:ind w:left="1069" w:hanging="360"/>
        <w:jc w:val="both"/>
        <w:rPr>
          <w:rFonts w:ascii="Times New Roman" w:eastAsia="Times New Roman" w:hAnsi="Times New Roman"/>
          <w:b/>
          <w:bCs/>
          <w:sz w:val="24"/>
        </w:rPr>
      </w:pPr>
      <w:r w:rsidRPr="00C6684A">
        <w:rPr>
          <w:rFonts w:ascii="Times New Roman" w:eastAsia="Times New Roman" w:hAnsi="Times New Roman"/>
          <w:b/>
          <w:bCs/>
          <w:sz w:val="24"/>
        </w:rPr>
        <w:t>Цели и задачи</w:t>
      </w:r>
    </w:p>
    <w:p w:rsidR="00C6684A" w:rsidRPr="00C6684A" w:rsidRDefault="00C6684A" w:rsidP="00C6684A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Arial"/>
          <w:sz w:val="24"/>
          <w:szCs w:val="26"/>
        </w:rPr>
      </w:pPr>
      <w:r w:rsidRPr="00C6684A">
        <w:rPr>
          <w:rFonts w:ascii="Times New Roman" w:eastAsia="Times New Roman" w:hAnsi="Times New Roman"/>
          <w:bCs/>
          <w:i/>
          <w:iCs/>
          <w:sz w:val="24"/>
          <w:szCs w:val="26"/>
        </w:rPr>
        <w:t>Цель</w:t>
      </w:r>
      <w:r w:rsidRPr="00C6684A">
        <w:rPr>
          <w:rFonts w:ascii="Times New Roman" w:eastAsia="Times New Roman" w:hAnsi="Times New Roman"/>
          <w:i/>
          <w:iCs/>
          <w:sz w:val="24"/>
          <w:szCs w:val="26"/>
        </w:rPr>
        <w:t xml:space="preserve"> </w:t>
      </w:r>
      <w:r w:rsidRPr="00C6684A">
        <w:rPr>
          <w:rFonts w:ascii="Times New Roman" w:eastAsia="Times New Roman" w:hAnsi="Times New Roman"/>
          <w:bCs/>
          <w:i/>
          <w:iCs/>
          <w:sz w:val="24"/>
          <w:szCs w:val="26"/>
        </w:rPr>
        <w:t>дисциплины</w:t>
      </w:r>
      <w:r w:rsidRPr="00C6684A">
        <w:rPr>
          <w:rFonts w:ascii="Times New Roman" w:eastAsia="Times New Roman" w:hAnsi="Times New Roman"/>
          <w:bCs/>
          <w:sz w:val="24"/>
          <w:szCs w:val="26"/>
        </w:rPr>
        <w:t xml:space="preserve"> </w:t>
      </w:r>
      <w:r w:rsidRPr="00C6684A">
        <w:rPr>
          <w:rFonts w:ascii="Times New Roman" w:eastAsia="Times New Roman" w:hAnsi="Times New Roman"/>
          <w:bCs/>
          <w:spacing w:val="3"/>
          <w:sz w:val="24"/>
          <w:szCs w:val="26"/>
        </w:rPr>
        <w:t xml:space="preserve">- </w:t>
      </w:r>
      <w:r w:rsidRPr="00C6684A">
        <w:rPr>
          <w:rFonts w:ascii="Times New Roman" w:eastAsia="Times New Roman" w:hAnsi="Times New Roman"/>
          <w:bCs/>
          <w:sz w:val="24"/>
          <w:szCs w:val="26"/>
        </w:rPr>
        <w:t>создать условия для формирования у студентов системы знаний о</w:t>
      </w:r>
      <w:r w:rsidRPr="00C6684A">
        <w:rPr>
          <w:rFonts w:ascii="Times New Roman" w:eastAsia="Times New Roman" w:hAnsi="Times New Roman"/>
          <w:sz w:val="24"/>
          <w:szCs w:val="20"/>
        </w:rPr>
        <w:t xml:space="preserve"> нравственных основах профессиональной деятельности специалиста</w:t>
      </w:r>
      <w:r w:rsidRPr="00C6684A">
        <w:rPr>
          <w:rFonts w:ascii="Times New Roman" w:eastAsia="Times New Roman" w:hAnsi="Times New Roman" w:cs="Arial"/>
          <w:sz w:val="24"/>
          <w:szCs w:val="26"/>
        </w:rPr>
        <w:t xml:space="preserve"> психолога.</w:t>
      </w:r>
    </w:p>
    <w:p w:rsidR="00C6684A" w:rsidRPr="00C6684A" w:rsidRDefault="00C6684A" w:rsidP="00C6684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</w:rPr>
      </w:pPr>
      <w:r w:rsidRPr="00C6684A">
        <w:rPr>
          <w:rFonts w:ascii="Times New Roman" w:eastAsia="Times New Roman" w:hAnsi="Times New Roman"/>
          <w:i/>
          <w:iCs/>
          <w:sz w:val="24"/>
        </w:rPr>
        <w:t>Задачи дисциплины:</w:t>
      </w:r>
    </w:p>
    <w:p w:rsidR="00C6684A" w:rsidRPr="00C6684A" w:rsidRDefault="00C6684A" w:rsidP="00C6684A">
      <w:pPr>
        <w:numPr>
          <w:ilvl w:val="0"/>
          <w:numId w:val="35"/>
        </w:numPr>
        <w:tabs>
          <w:tab w:val="num" w:pos="-3261"/>
        </w:tabs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8"/>
        </w:rPr>
      </w:pPr>
      <w:r w:rsidRPr="00C6684A">
        <w:rPr>
          <w:rFonts w:ascii="Times New Roman" w:eastAsia="Times New Roman" w:hAnsi="Times New Roman"/>
          <w:sz w:val="24"/>
        </w:rPr>
        <w:t xml:space="preserve">обеспечить условия для </w:t>
      </w:r>
      <w:r w:rsidRPr="00C6684A">
        <w:rPr>
          <w:rFonts w:ascii="Times New Roman" w:eastAsia="Times New Roman" w:hAnsi="Times New Roman"/>
          <w:sz w:val="24"/>
          <w:szCs w:val="28"/>
        </w:rPr>
        <w:t>освоения студентами теоретических знаний по дисциплине;</w:t>
      </w:r>
    </w:p>
    <w:p w:rsidR="00C6684A" w:rsidRPr="00C6684A" w:rsidRDefault="00C6684A" w:rsidP="00C6684A">
      <w:pPr>
        <w:numPr>
          <w:ilvl w:val="0"/>
          <w:numId w:val="35"/>
        </w:numPr>
        <w:tabs>
          <w:tab w:val="num" w:pos="-3261"/>
        </w:tabs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8"/>
        </w:rPr>
      </w:pPr>
      <w:r w:rsidRPr="00C6684A">
        <w:rPr>
          <w:rFonts w:ascii="Times New Roman" w:eastAsia="Times New Roman" w:hAnsi="Times New Roman"/>
          <w:sz w:val="24"/>
        </w:rPr>
        <w:t xml:space="preserve">создать условия для </w:t>
      </w:r>
      <w:r w:rsidRPr="00C6684A">
        <w:rPr>
          <w:rFonts w:ascii="Times New Roman" w:eastAsia="Times New Roman" w:hAnsi="Times New Roman"/>
          <w:sz w:val="24"/>
          <w:szCs w:val="28"/>
        </w:rPr>
        <w:t>осмысления студентами фундаментальных категорий этики, являющихся важнейшими компонентами мировоззрения человека и определяющих его отношение к труду;</w:t>
      </w:r>
    </w:p>
    <w:p w:rsidR="00C6684A" w:rsidRPr="00C6684A" w:rsidRDefault="00C6684A" w:rsidP="00C6684A">
      <w:pPr>
        <w:numPr>
          <w:ilvl w:val="0"/>
          <w:numId w:val="35"/>
        </w:numPr>
        <w:tabs>
          <w:tab w:val="num" w:pos="-3261"/>
        </w:tabs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8"/>
        </w:rPr>
      </w:pPr>
      <w:r w:rsidRPr="00C6684A">
        <w:rPr>
          <w:rFonts w:ascii="Times New Roman" w:eastAsia="Times New Roman" w:hAnsi="Times New Roman"/>
          <w:sz w:val="24"/>
          <w:szCs w:val="28"/>
        </w:rPr>
        <w:t>обеспечить формирование представлений об этикете как составной части культуры человека и общества;</w:t>
      </w:r>
    </w:p>
    <w:p w:rsidR="00C6684A" w:rsidRPr="00C6684A" w:rsidRDefault="00C6684A" w:rsidP="00C6684A">
      <w:pPr>
        <w:numPr>
          <w:ilvl w:val="0"/>
          <w:numId w:val="35"/>
        </w:numPr>
        <w:tabs>
          <w:tab w:val="num" w:pos="-3261"/>
        </w:tabs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8"/>
        </w:rPr>
      </w:pPr>
      <w:r w:rsidRPr="00C6684A">
        <w:rPr>
          <w:rFonts w:ascii="Times New Roman" w:eastAsia="Times New Roman" w:hAnsi="Times New Roman"/>
          <w:sz w:val="24"/>
          <w:szCs w:val="28"/>
        </w:rPr>
        <w:t>способствовать формированию представлений об основных принципах профессиональной этики, взаимосвязи профессиональной этики и этикета в деятельности психолога;</w:t>
      </w:r>
    </w:p>
    <w:p w:rsidR="00C6684A" w:rsidRPr="00C6684A" w:rsidRDefault="00C6684A" w:rsidP="00C6684A">
      <w:pPr>
        <w:numPr>
          <w:ilvl w:val="0"/>
          <w:numId w:val="35"/>
        </w:numPr>
        <w:tabs>
          <w:tab w:val="num" w:pos="-3261"/>
        </w:tabs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8"/>
        </w:rPr>
      </w:pPr>
      <w:r w:rsidRPr="00C6684A">
        <w:rPr>
          <w:rFonts w:ascii="Times New Roman" w:eastAsia="Times New Roman" w:hAnsi="Times New Roman"/>
          <w:sz w:val="24"/>
          <w:szCs w:val="28"/>
        </w:rPr>
        <w:t>обеспечить выработку практических навыков этичного поведения в решении конкретных профессиональных и жизненных ситуаций.</w:t>
      </w:r>
    </w:p>
    <w:p w:rsidR="00C6684A" w:rsidRPr="00C6684A" w:rsidRDefault="00C6684A" w:rsidP="00C6684A">
      <w:pPr>
        <w:numPr>
          <w:ilvl w:val="0"/>
          <w:numId w:val="3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</w:rPr>
      </w:pPr>
      <w:r w:rsidRPr="00C6684A">
        <w:rPr>
          <w:rFonts w:ascii="Times New Roman" w:eastAsia="Times New Roman" w:hAnsi="Times New Roman"/>
          <w:b/>
          <w:bCs/>
          <w:sz w:val="24"/>
        </w:rPr>
        <w:lastRenderedPageBreak/>
        <w:t>Образовательные результаты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18"/>
        </w:rPr>
      </w:pPr>
      <w:r w:rsidRPr="00C6684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ПК-4 - </w:t>
      </w:r>
      <w:r w:rsidRPr="00C6684A">
        <w:rPr>
          <w:rFonts w:ascii="Times New Roman" w:eastAsia="Times New Roman" w:hAnsi="Times New Roman" w:cs="Tahoma"/>
          <w:sz w:val="24"/>
          <w:szCs w:val="18"/>
        </w:rPr>
        <w:t xml:space="preserve">Способен осуществлять психологическое просвещение с целью повышения уровня психологической культуры субъектов образовательной и социальной сфер </w:t>
      </w:r>
    </w:p>
    <w:p w:rsidR="00C6684A" w:rsidRPr="00C6684A" w:rsidRDefault="00C6684A" w:rsidP="00C6684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i/>
          <w:sz w:val="24"/>
          <w:szCs w:val="24"/>
          <w:lang w:eastAsia="ru-RU"/>
        </w:rPr>
        <w:t>ПК. 4.1. -</w:t>
      </w:r>
      <w:r w:rsidRPr="00C6684A">
        <w:rPr>
          <w:rFonts w:ascii="Times New Roman" w:eastAsia="Times New Roman" w:hAnsi="Times New Roman"/>
          <w:sz w:val="24"/>
        </w:rPr>
        <w:t xml:space="preserve"> 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1876"/>
        <w:gridCol w:w="1418"/>
        <w:gridCol w:w="1700"/>
        <w:gridCol w:w="1983"/>
        <w:gridCol w:w="1665"/>
      </w:tblGrid>
      <w:tr w:rsidR="00CB407A" w:rsidRPr="00600BE6" w:rsidTr="003F081D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B407A" w:rsidRPr="00600BE6" w:rsidTr="003F081D">
        <w:trPr>
          <w:trHeight w:val="385"/>
        </w:trPr>
        <w:tc>
          <w:tcPr>
            <w:tcW w:w="9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07A" w:rsidRPr="00716AE7" w:rsidRDefault="00CB407A" w:rsidP="003F0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ОР.4</w:t>
            </w:r>
            <w:r w:rsidRPr="00716AE7">
              <w:rPr>
                <w:rFonts w:ascii="Times New Roman" w:eastAsia="Times New Roman" w:hAnsi="Times New Roman"/>
                <w:sz w:val="24"/>
              </w:rPr>
              <w:t xml:space="preserve">. </w:t>
            </w:r>
            <w:r w:rsidRPr="00716AE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07A" w:rsidRPr="00716AE7" w:rsidRDefault="00CB407A" w:rsidP="003F081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716AE7">
              <w:rPr>
                <w:rFonts w:ascii="Times New Roman" w:eastAsia="Times New Roman" w:hAnsi="Times New Roman"/>
                <w:sz w:val="24"/>
              </w:rPr>
              <w:t xml:space="preserve">Студент, освоивший данный модуль, будет </w:t>
            </w:r>
          </w:p>
          <w:p w:rsidR="00CB407A" w:rsidRPr="00716AE7" w:rsidRDefault="00CB407A" w:rsidP="003F081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AE7">
              <w:rPr>
                <w:rFonts w:ascii="Times New Roman" w:eastAsia="Times New Roman" w:hAnsi="Times New Roman" w:cs="Tahoma"/>
                <w:sz w:val="24"/>
                <w:szCs w:val="18"/>
              </w:rPr>
              <w:t>способен осуществлять психологическое просвещение с целью повышения уровня психологической культуры субъектов образовательной и социальной сфер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ОР.4.08.01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</w:t>
            </w: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осуществления просветительской деятельности, направленной на  сохранение  и укрепление психического здоровья субъектов образовательной и социальной сфер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ПК-4.1</w:t>
            </w:r>
          </w:p>
        </w:tc>
        <w:tc>
          <w:tcPr>
            <w:tcW w:w="16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CB407A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аналитических заданий</w:t>
            </w:r>
          </w:p>
          <w:p w:rsidR="00CB407A" w:rsidRPr="00CB407A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Тестовые задания</w:t>
            </w:r>
          </w:p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-Решение психологических задач</w:t>
            </w:r>
          </w:p>
        </w:tc>
      </w:tr>
      <w:tr w:rsidR="00CB407A" w:rsidRPr="00600BE6" w:rsidTr="003F081D">
        <w:trPr>
          <w:trHeight w:val="385"/>
        </w:trPr>
        <w:tc>
          <w:tcPr>
            <w:tcW w:w="9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Default="00CB407A" w:rsidP="003F0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7A" w:rsidRPr="00716AE7" w:rsidRDefault="00CB407A" w:rsidP="003F081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ОР.4.08.02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07A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ПК-4.1</w:t>
            </w:r>
          </w:p>
        </w:tc>
        <w:tc>
          <w:tcPr>
            <w:tcW w:w="16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07A" w:rsidRPr="00600BE6" w:rsidRDefault="00CB407A" w:rsidP="003F0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684A" w:rsidRPr="00C6684A" w:rsidRDefault="00C6684A" w:rsidP="00C6684A">
      <w:pPr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</w:rPr>
      </w:pPr>
    </w:p>
    <w:p w:rsidR="00C6684A" w:rsidRPr="00C6684A" w:rsidRDefault="00C6684A" w:rsidP="00C6684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b/>
          <w:bCs/>
          <w:sz w:val="24"/>
        </w:rPr>
      </w:pPr>
      <w:r w:rsidRPr="00C6684A">
        <w:rPr>
          <w:rFonts w:ascii="Times New Roman" w:eastAsia="Times New Roman" w:hAnsi="Times New Roman"/>
          <w:b/>
          <w:bCs/>
          <w:sz w:val="24"/>
        </w:rPr>
        <w:t xml:space="preserve">5. </w:t>
      </w:r>
      <w:r w:rsidRPr="00C6684A">
        <w:rPr>
          <w:rFonts w:ascii="Times New Roman" w:eastAsia="Times New Roman" w:hAnsi="Times New Roman" w:cs="Times New Roman CYR"/>
          <w:b/>
          <w:bCs/>
          <w:sz w:val="24"/>
        </w:rPr>
        <w:t>Содержание дисциплины</w:t>
      </w:r>
    </w:p>
    <w:p w:rsidR="00C6684A" w:rsidRPr="00C6684A" w:rsidRDefault="00C6684A" w:rsidP="00C6684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i/>
          <w:iCs/>
          <w:sz w:val="24"/>
        </w:rPr>
      </w:pPr>
      <w:r w:rsidRPr="00C6684A">
        <w:rPr>
          <w:rFonts w:ascii="Times New Roman" w:eastAsia="Times New Roman" w:hAnsi="Times New Roman"/>
          <w:i/>
          <w:iCs/>
          <w:sz w:val="24"/>
        </w:rPr>
        <w:t xml:space="preserve">5.1. </w:t>
      </w:r>
      <w:r w:rsidRPr="00C6684A">
        <w:rPr>
          <w:rFonts w:ascii="Times New Roman" w:eastAsia="Times New Roman" w:hAnsi="Times New Roman" w:cs="Times New Roman CYR"/>
          <w:i/>
          <w:iCs/>
          <w:sz w:val="24"/>
        </w:rPr>
        <w:t>Тематический план</w:t>
      </w:r>
    </w:p>
    <w:tbl>
      <w:tblPr>
        <w:tblW w:w="993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802"/>
        <w:gridCol w:w="11"/>
        <w:gridCol w:w="956"/>
        <w:gridCol w:w="1306"/>
        <w:gridCol w:w="6"/>
        <w:gridCol w:w="1411"/>
        <w:gridCol w:w="14"/>
        <w:gridCol w:w="1688"/>
        <w:gridCol w:w="1736"/>
      </w:tblGrid>
      <w:tr w:rsidR="00C6684A" w:rsidRPr="00C6684A" w:rsidTr="004702A8"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Наименование темы</w:t>
            </w:r>
          </w:p>
        </w:tc>
        <w:tc>
          <w:tcPr>
            <w:tcW w:w="3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Контактная работа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Самостоятельная работа</w:t>
            </w:r>
          </w:p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0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Всего часов по дисциплине</w:t>
            </w:r>
          </w:p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0"/>
              </w:rPr>
            </w:pPr>
          </w:p>
        </w:tc>
      </w:tr>
      <w:tr w:rsidR="00C6684A" w:rsidRPr="00C6684A" w:rsidTr="004702A8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Аудиторная работа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 xml:space="preserve">Контактная СР (в том числе в </w:t>
            </w: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lastRenderedPageBreak/>
              <w:t>ЭИОС)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</w:tr>
      <w:tr w:rsidR="00C6684A" w:rsidRPr="00C6684A" w:rsidTr="004702A8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Лекции</w:t>
            </w:r>
          </w:p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lastRenderedPageBreak/>
              <w:t>Семинары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</w:tr>
      <w:tr w:rsidR="00C6684A" w:rsidRPr="00C6684A" w:rsidTr="004702A8"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lastRenderedPageBreak/>
              <w:t xml:space="preserve">Раздел 1. </w:t>
            </w:r>
            <w:r w:rsidRPr="00C668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hd w:val="clear" w:color="auto" w:fill="FAFAFA"/>
              </w:rPr>
              <w:t>Теоретические проблемы профессиональной этики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18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36</w:t>
            </w:r>
          </w:p>
        </w:tc>
      </w:tr>
      <w:tr w:rsidR="00C6684A" w:rsidRPr="00C6684A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Профессиональная этика как наука и учебная дисциплина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C6684A" w:rsidRPr="00C6684A" w:rsidTr="004702A8"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Этические учения в истории человечества</w:t>
            </w:r>
          </w:p>
        </w:tc>
        <w:tc>
          <w:tcPr>
            <w:tcW w:w="9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7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12</w:t>
            </w:r>
          </w:p>
        </w:tc>
      </w:tr>
      <w:tr w:rsidR="00C6684A" w:rsidRPr="00C6684A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Возникновение и развитие морали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C6684A" w:rsidRPr="00C6684A" w:rsidTr="004702A8"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Основные категории этики</w:t>
            </w:r>
          </w:p>
        </w:tc>
        <w:tc>
          <w:tcPr>
            <w:tcW w:w="9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C6684A" w:rsidRPr="00C6684A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 xml:space="preserve">Раздел 2. </w:t>
            </w:r>
            <w:r w:rsidRPr="00C668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hd w:val="clear" w:color="auto" w:fill="FAFAFA"/>
              </w:rPr>
              <w:t>Нравственные основы профессиональной этики психолога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36</w:t>
            </w:r>
          </w:p>
        </w:tc>
      </w:tr>
      <w:tr w:rsidR="00C6684A" w:rsidRPr="00C6684A" w:rsidTr="004702A8"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Понятие о корпоративной культуре, социальной ответственности организации и нравственной ответственности личности.</w:t>
            </w:r>
          </w:p>
        </w:tc>
        <w:tc>
          <w:tcPr>
            <w:tcW w:w="9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7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12</w:t>
            </w:r>
          </w:p>
        </w:tc>
      </w:tr>
      <w:tr w:rsidR="00C6684A" w:rsidRPr="00C6684A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Нравственные отношения в служебном коллективе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C6684A" w:rsidRPr="00C6684A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Служебный этикет в профессиональной культуре личности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C6684A" w:rsidRPr="00C6684A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  <w:shd w:val="clear" w:color="auto" w:fill="FFFFFF"/>
              </w:rPr>
              <w:t>Кодексы профессиональной этики психолога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8</w:t>
            </w:r>
          </w:p>
        </w:tc>
      </w:tr>
      <w:tr w:rsidR="00C6684A" w:rsidRPr="00C6684A" w:rsidTr="004702A8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 xml:space="preserve">Итого: 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8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36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4A" w:rsidRPr="00C6684A" w:rsidRDefault="00C6684A" w:rsidP="00C668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C6684A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72</w:t>
            </w:r>
          </w:p>
        </w:tc>
      </w:tr>
    </w:tbl>
    <w:p w:rsidR="00C6684A" w:rsidRPr="00C6684A" w:rsidRDefault="00C6684A" w:rsidP="00C6684A">
      <w:pPr>
        <w:spacing w:after="0" w:line="240" w:lineRule="auto"/>
        <w:rPr>
          <w:rFonts w:ascii="Times New Roman" w:eastAsia="Times New Roman" w:hAnsi="Times New Roman"/>
          <w:bCs/>
          <w:i/>
          <w:sz w:val="24"/>
        </w:rPr>
      </w:pPr>
    </w:p>
    <w:p w:rsidR="00C6684A" w:rsidRPr="00C6684A" w:rsidRDefault="00C6684A" w:rsidP="00C6684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</w:rPr>
      </w:pPr>
      <w:r w:rsidRPr="00C6684A">
        <w:rPr>
          <w:rFonts w:ascii="Times New Roman" w:eastAsia="Times New Roman" w:hAnsi="Times New Roman"/>
          <w:bCs/>
          <w:i/>
          <w:sz w:val="24"/>
        </w:rPr>
        <w:t>5.2. Методы обучения</w:t>
      </w:r>
    </w:p>
    <w:p w:rsidR="00C6684A" w:rsidRPr="00C6684A" w:rsidRDefault="00C6684A" w:rsidP="00C668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обучения:</w:t>
      </w:r>
    </w:p>
    <w:p w:rsidR="00C6684A" w:rsidRPr="00C6684A" w:rsidRDefault="00C6684A" w:rsidP="00C6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 (лекции, инструктаж, объяснение, демонстрация, презентации);</w:t>
      </w:r>
    </w:p>
    <w:p w:rsidR="00C6684A" w:rsidRPr="00C6684A" w:rsidRDefault="00C6684A" w:rsidP="00C6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практический;</w:t>
      </w:r>
    </w:p>
    <w:p w:rsidR="00C6684A" w:rsidRPr="00C6684A" w:rsidRDefault="00C6684A" w:rsidP="00C6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изложения;</w:t>
      </w:r>
    </w:p>
    <w:p w:rsidR="00C6684A" w:rsidRPr="00C6684A" w:rsidRDefault="00C6684A" w:rsidP="00C6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частично-поисковый;</w:t>
      </w:r>
    </w:p>
    <w:p w:rsidR="00C6684A" w:rsidRPr="00C6684A" w:rsidRDefault="00C6684A" w:rsidP="00C6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исследовательский.</w:t>
      </w:r>
    </w:p>
    <w:p w:rsidR="00C6684A" w:rsidRPr="00C6684A" w:rsidRDefault="00C6684A" w:rsidP="00C668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обучения</w:t>
      </w: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6684A" w:rsidRPr="00C6684A" w:rsidRDefault="00C6684A" w:rsidP="00C6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проблемная (постановка задачи);</w:t>
      </w:r>
    </w:p>
    <w:p w:rsidR="00C6684A" w:rsidRPr="00C6684A" w:rsidRDefault="00C6684A" w:rsidP="00C6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контекстного обучения;</w:t>
      </w:r>
    </w:p>
    <w:p w:rsidR="00C6684A" w:rsidRPr="00C6684A" w:rsidRDefault="00C6684A" w:rsidP="00C6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развитие критического мышления через чтение и письмо;</w:t>
      </w:r>
    </w:p>
    <w:p w:rsidR="00C6684A" w:rsidRPr="00C6684A" w:rsidRDefault="00C6684A" w:rsidP="00C6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84A">
        <w:rPr>
          <w:rFonts w:ascii="Times New Roman" w:eastAsia="Times New Roman" w:hAnsi="Times New Roman"/>
          <w:sz w:val="24"/>
          <w:szCs w:val="24"/>
          <w:lang w:eastAsia="ru-RU"/>
        </w:rPr>
        <w:t>программированного обучения (e-learning).</w:t>
      </w:r>
    </w:p>
    <w:p w:rsidR="00C6684A" w:rsidRPr="00C6684A" w:rsidRDefault="00C6684A" w:rsidP="00C6684A">
      <w:pPr>
        <w:spacing w:after="0" w:line="240" w:lineRule="auto"/>
        <w:rPr>
          <w:rFonts w:ascii="Times New Roman" w:eastAsia="Times New Roman" w:hAnsi="Times New Roman"/>
          <w:b/>
          <w:bCs/>
          <w:sz w:val="24"/>
        </w:rPr>
      </w:pPr>
    </w:p>
    <w:p w:rsidR="00C6684A" w:rsidRPr="00C6684A" w:rsidRDefault="00C6684A" w:rsidP="00C6684A">
      <w:pPr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</w:rPr>
      </w:pPr>
      <w:r w:rsidRPr="00C6684A">
        <w:rPr>
          <w:rFonts w:ascii="Times New Roman" w:eastAsia="Times New Roman" w:hAnsi="Times New Roman"/>
          <w:b/>
          <w:bCs/>
          <w:sz w:val="24"/>
        </w:rPr>
        <w:t>Рейтинг-план</w:t>
      </w:r>
    </w:p>
    <w:p w:rsidR="00C6684A" w:rsidRPr="00C6684A" w:rsidRDefault="00C6684A" w:rsidP="00C66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</w:rPr>
      </w:pPr>
      <w:r w:rsidRPr="00C6684A">
        <w:rPr>
          <w:rFonts w:ascii="Times New Roman" w:eastAsia="Times New Roman" w:hAnsi="Times New Roman"/>
          <w:bCs/>
          <w:i/>
          <w:sz w:val="24"/>
        </w:rPr>
        <w:t>6.1. Рейтинг-план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348"/>
        <w:gridCol w:w="3346"/>
        <w:gridCol w:w="1348"/>
        <w:gridCol w:w="1214"/>
        <w:gridCol w:w="686"/>
        <w:gridCol w:w="551"/>
        <w:gridCol w:w="651"/>
      </w:tblGrid>
      <w:tr w:rsidR="00C6684A" w:rsidRPr="00C6684A" w:rsidTr="004702A8">
        <w:trPr>
          <w:trHeight w:val="600"/>
        </w:trPr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№ п/п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ind w:right="-129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Код ОР дисциплины</w:t>
            </w:r>
          </w:p>
        </w:tc>
        <w:tc>
          <w:tcPr>
            <w:tcW w:w="33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Виды учебной деятельности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обучающегося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Средства оценивания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Балл за конкретное задание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(</w:t>
            </w:r>
            <w:r w:rsidRPr="00C6684A">
              <w:rPr>
                <w:rFonts w:ascii="Times New Roman" w:eastAsia="Times New Roman" w:hAnsi="Times New Roman"/>
                <w:sz w:val="24"/>
                <w:lang w:val="en-US"/>
              </w:rPr>
              <w:t>min</w:t>
            </w:r>
            <w:r w:rsidRPr="00C6684A">
              <w:rPr>
                <w:rFonts w:ascii="Times New Roman" w:eastAsia="Times New Roman" w:hAnsi="Times New Roman"/>
                <w:sz w:val="24"/>
              </w:rPr>
              <w:t>-</w:t>
            </w:r>
            <w:r w:rsidRPr="00C6684A">
              <w:rPr>
                <w:rFonts w:ascii="Times New Roman" w:eastAsia="Times New Roman" w:hAnsi="Times New Roman"/>
                <w:sz w:val="24"/>
                <w:lang w:val="en-US"/>
              </w:rPr>
              <w:t>max</w:t>
            </w:r>
            <w:r w:rsidRPr="00C6684A"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Число заданий за семестр</w:t>
            </w:r>
          </w:p>
        </w:tc>
        <w:tc>
          <w:tcPr>
            <w:tcW w:w="12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Баллы</w:t>
            </w:r>
          </w:p>
        </w:tc>
      </w:tr>
      <w:tr w:rsidR="00C6684A" w:rsidRPr="00C6684A" w:rsidTr="004702A8">
        <w:trPr>
          <w:trHeight w:val="300"/>
        </w:trPr>
        <w:tc>
          <w:tcPr>
            <w:tcW w:w="42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Минимальный</w:t>
            </w:r>
          </w:p>
        </w:tc>
        <w:tc>
          <w:tcPr>
            <w:tcW w:w="6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Максимальный</w:t>
            </w:r>
          </w:p>
        </w:tc>
      </w:tr>
      <w:tr w:rsidR="00C6684A" w:rsidRPr="00C6684A" w:rsidTr="004702A8">
        <w:trPr>
          <w:trHeight w:val="1270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ОР.</w:t>
            </w:r>
            <w:r w:rsidR="00FE5365">
              <w:rPr>
                <w:rFonts w:ascii="Times New Roman" w:eastAsia="Times New Roman" w:hAnsi="Times New Roman"/>
                <w:sz w:val="24"/>
              </w:rPr>
              <w:t>4</w:t>
            </w:r>
            <w:r w:rsidRPr="00C6684A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09</w:t>
            </w:r>
            <w:r w:rsidRPr="00C6684A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0</w:t>
            </w:r>
            <w:r w:rsidRPr="00C6684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 xml:space="preserve">Использует современные методы и технологии построения эффективной коммуникации, для решения задач межличностного и межкультурного взаимодействия; </w:t>
            </w:r>
            <w:r w:rsidRPr="00C6684A">
              <w:rPr>
                <w:rFonts w:ascii="Times New Roman" w:eastAsia="Times New Roman" w:hAnsi="Times New Roman" w:cs="Tahoma"/>
                <w:sz w:val="24"/>
                <w:szCs w:val="18"/>
              </w:rPr>
              <w:t xml:space="preserve"> осуществлять психологическое просвещение с целью повышения уровня психологической культуры субъектов образовательной и социальной сфер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6684A">
              <w:rPr>
                <w:rFonts w:ascii="Times New Roman" w:hAnsi="Times New Roman"/>
                <w:sz w:val="24"/>
              </w:rPr>
              <w:t>Комплекс творческих заданий</w:t>
            </w:r>
          </w:p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6684A">
              <w:rPr>
                <w:rFonts w:ascii="Times New Roman" w:hAnsi="Times New Roman"/>
                <w:sz w:val="24"/>
              </w:rPr>
              <w:t>Решение психологических задач</w:t>
            </w:r>
          </w:p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10-15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10-15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10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10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51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15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15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6684A" w:rsidRPr="00C6684A" w:rsidTr="004702A8">
        <w:trPr>
          <w:trHeight w:val="920"/>
        </w:trPr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2" w:space="0" w:color="000000"/>
            </w:tcBorders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51" w:type="dxa"/>
            <w:vMerge/>
            <w:tcBorders>
              <w:left w:val="nil"/>
              <w:right w:val="single" w:sz="2" w:space="0" w:color="000000"/>
            </w:tcBorders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6684A" w:rsidRPr="00C6684A" w:rsidTr="004702A8">
        <w:trPr>
          <w:trHeight w:val="300"/>
        </w:trPr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1"/>
              </w:rPr>
            </w:pPr>
            <w:r w:rsidRPr="00C6684A">
              <w:rPr>
                <w:rFonts w:ascii="Times New Roman" w:hAnsi="Times New Roman"/>
                <w:sz w:val="24"/>
                <w:szCs w:val="21"/>
              </w:rPr>
              <w:t>Тест</w:t>
            </w:r>
          </w:p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25-40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25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C6684A">
              <w:rPr>
                <w:rFonts w:ascii="Times New Roman" w:eastAsia="Times New Roman" w:hAnsi="Times New Roman"/>
                <w:sz w:val="24"/>
              </w:rPr>
              <w:t>40</w:t>
            </w:r>
          </w:p>
        </w:tc>
      </w:tr>
      <w:tr w:rsidR="00C6684A" w:rsidRPr="00C6684A" w:rsidTr="004702A8">
        <w:trPr>
          <w:trHeight w:val="300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</w:rPr>
            </w:pP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C6684A">
              <w:rPr>
                <w:rFonts w:ascii="Times New Roman" w:eastAsia="Times New Roman" w:hAnsi="Times New Roman"/>
                <w:b/>
                <w:sz w:val="24"/>
              </w:rPr>
              <w:t>Всего: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C6684A">
              <w:rPr>
                <w:rFonts w:ascii="Times New Roman" w:eastAsia="Times New Roman" w:hAnsi="Times New Roman"/>
                <w:b/>
                <w:sz w:val="24"/>
              </w:rPr>
              <w:t>45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C6684A">
              <w:rPr>
                <w:rFonts w:ascii="Times New Roman" w:eastAsia="Times New Roman" w:hAnsi="Times New Roman"/>
                <w:b/>
                <w:sz w:val="24"/>
              </w:rPr>
              <w:t>70</w:t>
            </w:r>
          </w:p>
        </w:tc>
      </w:tr>
      <w:tr w:rsidR="00C6684A" w:rsidRPr="00C6684A" w:rsidTr="004702A8">
        <w:trPr>
          <w:trHeight w:val="300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</w:rPr>
            </w:pP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C6684A">
              <w:rPr>
                <w:rFonts w:ascii="Times New Roman" w:eastAsia="Times New Roman" w:hAnsi="Times New Roman"/>
                <w:b/>
                <w:sz w:val="24"/>
              </w:rPr>
              <w:t>Зачет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C6684A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C6684A">
              <w:rPr>
                <w:rFonts w:ascii="Times New Roman" w:eastAsia="Times New Roman" w:hAnsi="Times New Roman"/>
                <w:b/>
                <w:sz w:val="24"/>
              </w:rPr>
              <w:t>30</w:t>
            </w:r>
          </w:p>
        </w:tc>
      </w:tr>
      <w:tr w:rsidR="00C6684A" w:rsidRPr="00C6684A" w:rsidTr="004702A8">
        <w:trPr>
          <w:trHeight w:val="300"/>
        </w:trPr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C6684A"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C6684A">
              <w:rPr>
                <w:rFonts w:ascii="Times New Roman" w:eastAsia="Times New Roman" w:hAnsi="Times New Roman"/>
                <w:b/>
                <w:sz w:val="24"/>
              </w:rPr>
              <w:t>55</w:t>
            </w:r>
          </w:p>
        </w:tc>
        <w:tc>
          <w:tcPr>
            <w:tcW w:w="6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84A" w:rsidRPr="00C6684A" w:rsidRDefault="00C6684A" w:rsidP="00C66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C6684A">
              <w:rPr>
                <w:rFonts w:ascii="Times New Roman" w:eastAsia="Times New Roman" w:hAnsi="Times New Roman"/>
                <w:b/>
                <w:sz w:val="24"/>
              </w:rPr>
              <w:t>100</w:t>
            </w:r>
          </w:p>
        </w:tc>
      </w:tr>
    </w:tbl>
    <w:p w:rsidR="00C6684A" w:rsidRPr="00C6684A" w:rsidRDefault="00C6684A" w:rsidP="00C6684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</w:rPr>
      </w:pPr>
    </w:p>
    <w:p w:rsidR="00C6684A" w:rsidRPr="00C6684A" w:rsidRDefault="00C6684A" w:rsidP="00C6684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</w:rPr>
      </w:pPr>
      <w:r w:rsidRPr="00C6684A">
        <w:rPr>
          <w:rFonts w:ascii="Times New Roman" w:eastAsia="Times New Roman" w:hAnsi="Times New Roman"/>
          <w:b/>
          <w:bCs/>
          <w:sz w:val="24"/>
        </w:rPr>
        <w:t>7. Учебно-методическое и информационное обеспечение</w:t>
      </w:r>
    </w:p>
    <w:p w:rsidR="00C6684A" w:rsidRPr="00C6684A" w:rsidRDefault="00C6684A" w:rsidP="00C6684A">
      <w:pPr>
        <w:numPr>
          <w:ilvl w:val="1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</w:rPr>
      </w:pPr>
      <w:r w:rsidRPr="00C6684A">
        <w:rPr>
          <w:rFonts w:ascii="Times New Roman" w:eastAsia="Times New Roman" w:hAnsi="Times New Roman"/>
          <w:bCs/>
          <w:i/>
          <w:iCs/>
          <w:sz w:val="24"/>
        </w:rPr>
        <w:t>Основная литература</w:t>
      </w:r>
    </w:p>
    <w:p w:rsidR="00C6684A" w:rsidRPr="00C6684A" w:rsidRDefault="00C6684A" w:rsidP="00C6684A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  <w:lang w:val="x-none" w:eastAsia="x-none"/>
        </w:rPr>
      </w:pPr>
      <w:r w:rsidRPr="00C6684A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  <w:lang w:val="x-none" w:eastAsia="x-none"/>
        </w:rPr>
        <w:t>Алексина Т. А. Деловая этика [Электронный ресурс]: учебник для академического бакалавриата - Гриф УМО ВО. - М.: Издательство Юрайт, 2018 (https://biblio-online.ru/book/503A4759-1FC2-444C-B94D-D2327300B092)</w:t>
      </w:r>
    </w:p>
    <w:p w:rsidR="00C6684A" w:rsidRPr="00C6684A" w:rsidRDefault="00C6684A" w:rsidP="00C6684A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  <w:lang w:val="x-none" w:eastAsia="x-none"/>
        </w:rPr>
      </w:pPr>
      <w:r w:rsidRPr="00C6684A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  <w:lang w:val="x-none" w:eastAsia="x-none"/>
        </w:rPr>
        <w:t>Чернышова Л.И. Этика, культура и этикет делового общения [Электронный ресурс]: учебное пособие для академического бакалавриата - Гриф УМО ВО. - М.: Издательство Юрайт, 2018 (https://biblio-online.ru/book/F50417C3-D600-42D3-B36F-56E988BFF598)</w:t>
      </w:r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</w:rPr>
      </w:pPr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</w:rPr>
      </w:pPr>
      <w:r w:rsidRPr="00C6684A">
        <w:rPr>
          <w:rFonts w:ascii="Times New Roman" w:eastAsia="Times New Roman" w:hAnsi="Times New Roman"/>
          <w:bCs/>
          <w:i/>
          <w:iCs/>
          <w:sz w:val="24"/>
        </w:rPr>
        <w:t>7.2. Дополнительная литература</w:t>
      </w:r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</w:pPr>
      <w:r w:rsidRPr="00C6684A">
        <w:rPr>
          <w:rFonts w:ascii="Times New Roman" w:eastAsia="Times New Roman" w:hAnsi="Times New Roman"/>
          <w:bCs/>
          <w:iCs/>
          <w:sz w:val="24"/>
        </w:rPr>
        <w:t xml:space="preserve">1. </w:t>
      </w:r>
      <w:r w:rsidRPr="00C6684A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>Этика: учеб. для академического бакалавриата / под общ. ред. А. А. Гусейнова. - М. : Юрайт, 2015. (</w:t>
      </w:r>
      <w:hyperlink r:id="rId69" w:history="1">
        <w:r w:rsidRPr="00C6684A">
          <w:rPr>
            <w:rFonts w:ascii="Times New Roman" w:eastAsia="Times New Roman" w:hAnsi="Times New Roman"/>
            <w:color w:val="0000FF"/>
            <w:sz w:val="24"/>
            <w:szCs w:val="20"/>
            <w:u w:val="single"/>
            <w:shd w:val="clear" w:color="auto" w:fill="FFFFFF"/>
          </w:rPr>
          <w:t>https://biblio-online.ru/book/etika-431774</w:t>
        </w:r>
      </w:hyperlink>
      <w:r w:rsidRPr="00C6684A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>)</w:t>
      </w:r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</w:rPr>
      </w:pPr>
      <w:r w:rsidRPr="00C6684A">
        <w:rPr>
          <w:rFonts w:ascii="Times New Roman" w:eastAsia="Times New Roman" w:hAnsi="Times New Roman"/>
          <w:bCs/>
          <w:i/>
          <w:iCs/>
          <w:sz w:val="24"/>
        </w:rPr>
        <w:tab/>
        <w:t>Перечень ресурсов информационно-телекоммуникационной сети «Интернет», необходимых для освоения дисциплины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</w:rPr>
      </w:pPr>
      <w:r w:rsidRPr="00C6684A">
        <w:rPr>
          <w:rFonts w:ascii="Times New Roman" w:eastAsia="Times New Roman" w:hAnsi="Times New Roman"/>
          <w:color w:val="000000"/>
          <w:sz w:val="24"/>
        </w:rPr>
        <w:lastRenderedPageBreak/>
        <w:t xml:space="preserve"> </w:t>
      </w:r>
      <w:r w:rsidRPr="00C6684A">
        <w:rPr>
          <w:rFonts w:ascii="Times New Roman" w:eastAsia="Times New Roman" w:hAnsi="Times New Roman"/>
          <w:i/>
          <w:iCs/>
          <w:color w:val="000000"/>
          <w:sz w:val="24"/>
        </w:rPr>
        <w:t>Учебники:</w:t>
      </w:r>
    </w:p>
    <w:p w:rsidR="00C6684A" w:rsidRPr="00C6684A" w:rsidRDefault="00C6684A" w:rsidP="00C6684A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</w:rPr>
      </w:pPr>
      <w:r w:rsidRPr="00C6684A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 xml:space="preserve">Деловая этика и наука </w:t>
      </w:r>
      <w:hyperlink r:id="rId70" w:history="1">
        <w:r w:rsidRPr="00C6684A">
          <w:rPr>
            <w:rFonts w:ascii="Times New Roman" w:eastAsia="Times New Roman" w:hAnsi="Times New Roman"/>
            <w:color w:val="0000FF"/>
            <w:sz w:val="24"/>
            <w:szCs w:val="20"/>
            <w:u w:val="single"/>
            <w:shd w:val="clear" w:color="auto" w:fill="FFFFFF"/>
          </w:rPr>
          <w:t>http://www.vestnik.vsu.ru/pdf/phylosophy/2010/02/2010-02-09.pdf</w:t>
        </w:r>
      </w:hyperlink>
    </w:p>
    <w:p w:rsidR="00C6684A" w:rsidRPr="00C6684A" w:rsidRDefault="00C6684A" w:rsidP="00C6684A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</w:rPr>
      </w:pPr>
      <w:r w:rsidRPr="00C6684A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 xml:space="preserve">Деловая этика в бизнесе </w:t>
      </w:r>
      <w:hyperlink r:id="rId71" w:history="1">
        <w:r w:rsidRPr="00C6684A">
          <w:rPr>
            <w:rFonts w:ascii="Times New Roman" w:eastAsia="Times New Roman" w:hAnsi="Times New Roman"/>
            <w:color w:val="0000FF"/>
            <w:sz w:val="24"/>
            <w:szCs w:val="20"/>
            <w:u w:val="single"/>
            <w:shd w:val="clear" w:color="auto" w:fill="FFFFFF"/>
          </w:rPr>
          <w:t>http://ecsocman.hse.ru/text/19186648/</w:t>
        </w:r>
      </w:hyperlink>
    </w:p>
    <w:p w:rsidR="00C6684A" w:rsidRPr="00C6684A" w:rsidRDefault="00C6684A" w:rsidP="00C6684A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</w:rPr>
      </w:pPr>
      <w:r w:rsidRPr="00C6684A"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  <w:t xml:space="preserve">Этика и коммуникации в интернете </w:t>
      </w:r>
      <w:hyperlink r:id="rId72" w:history="1">
        <w:r w:rsidRPr="00C6684A">
          <w:rPr>
            <w:rFonts w:ascii="Times New Roman" w:eastAsia="Times New Roman" w:hAnsi="Times New Roman"/>
            <w:color w:val="0000FF"/>
            <w:sz w:val="24"/>
            <w:szCs w:val="20"/>
            <w:u w:val="single"/>
            <w:shd w:val="clear" w:color="auto" w:fill="FFFFFF"/>
          </w:rPr>
          <w:t>http://www.ca-mediators.net/ru/obrazovanie_i_treningi/258-etika-i-kommunikacii-v-internete.html</w:t>
        </w:r>
      </w:hyperlink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shd w:val="clear" w:color="auto" w:fill="FFFFFF"/>
        </w:rPr>
      </w:pPr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</w:rPr>
      </w:pPr>
      <w:r w:rsidRPr="00C6684A">
        <w:rPr>
          <w:rFonts w:ascii="Times New Roman" w:eastAsia="Times New Roman" w:hAnsi="Times New Roman"/>
          <w:bCs/>
          <w:i/>
          <w:iCs/>
          <w:sz w:val="24"/>
        </w:rPr>
        <w:t>7.3. Перечень учебно-методического обеспечения для самостоятельной работы обучающихся по дисциплине</w:t>
      </w:r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>1. Кибанов А.Я., Захаров Д.К., Коновалова В.Г. Этика деловых отношений: Учебник. - Москва: ИНФРА-М, 2009.</w:t>
      </w:r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 xml:space="preserve">2. Макаров Б.В., Непогода А.В. Деловой этикет: Учебное пособие. - Изд-во: Феникс, 2010. (Электронный ресурс </w:t>
      </w:r>
      <w:hyperlink r:id="rId73" w:history="1">
        <w:r w:rsidRPr="00C6684A">
          <w:rPr>
            <w:rFonts w:ascii="Times New Roman" w:eastAsia="Times New Roman" w:hAnsi="Times New Roman"/>
            <w:color w:val="0000FF"/>
            <w:sz w:val="24"/>
            <w:u w:val="single"/>
          </w:rPr>
          <w:t>http://www.knigafund.ru/b ooks/48646</w:t>
        </w:r>
      </w:hyperlink>
      <w:r w:rsidRPr="00C6684A">
        <w:rPr>
          <w:rFonts w:ascii="Times New Roman" w:eastAsia="Times New Roman" w:hAnsi="Times New Roman"/>
          <w:sz w:val="24"/>
        </w:rPr>
        <w:t>)</w:t>
      </w:r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>3. Кузнецов И.Н. Современный этикет. - Изд-во: Дашков и К, 2009. (Электронный ресурс http://www.knigafund.ru/b ooks/21428)</w:t>
      </w:r>
    </w:p>
    <w:p w:rsidR="00C6684A" w:rsidRPr="00C6684A" w:rsidRDefault="00C6684A" w:rsidP="00C66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 xml:space="preserve">4. Скворцов А.А. Этика: Учебник / Под ред. А.А Гусейнова. – (Основы наук). М.: Юрайт, 2011. 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</w:rPr>
      </w:pPr>
    </w:p>
    <w:p w:rsidR="00C6684A" w:rsidRPr="00C6684A" w:rsidRDefault="00C6684A" w:rsidP="00C6684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</w:rPr>
      </w:pPr>
      <w:r w:rsidRPr="00C6684A">
        <w:rPr>
          <w:rFonts w:ascii="Times New Roman" w:eastAsia="Times New Roman" w:hAnsi="Times New Roman"/>
          <w:b/>
          <w:bCs/>
          <w:sz w:val="24"/>
        </w:rPr>
        <w:t>8. Фонды оценочных средств</w:t>
      </w:r>
    </w:p>
    <w:p w:rsidR="00C6684A" w:rsidRPr="00C6684A" w:rsidRDefault="00C6684A" w:rsidP="00C66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</w:rPr>
      </w:pPr>
      <w:r w:rsidRPr="00C6684A">
        <w:rPr>
          <w:rFonts w:ascii="Times New Roman" w:eastAsia="Times New Roman" w:hAnsi="Times New Roman"/>
          <w:spacing w:val="-4"/>
          <w:sz w:val="24"/>
        </w:rPr>
        <w:t>Фонд оценочных средств представлен в Приложении 1.</w:t>
      </w:r>
    </w:p>
    <w:p w:rsidR="00C6684A" w:rsidRPr="00C6684A" w:rsidRDefault="00C6684A" w:rsidP="00C6684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</w:rPr>
      </w:pPr>
    </w:p>
    <w:p w:rsidR="00C6684A" w:rsidRPr="00C6684A" w:rsidRDefault="00C6684A" w:rsidP="00C6684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</w:rPr>
      </w:pPr>
      <w:r w:rsidRPr="00C6684A">
        <w:rPr>
          <w:rFonts w:ascii="Times New Roman" w:eastAsia="Times New Roman" w:hAnsi="Times New Roman"/>
          <w:b/>
          <w:bCs/>
          <w:sz w:val="24"/>
        </w:rPr>
        <w:t>9. Материально-техническое обеспечение образовательного процесса по дисциплине</w:t>
      </w:r>
    </w:p>
    <w:p w:rsidR="00C6684A" w:rsidRPr="00C6684A" w:rsidRDefault="00C6684A" w:rsidP="00C6684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</w:rPr>
      </w:pPr>
      <w:r w:rsidRPr="00C6684A">
        <w:rPr>
          <w:rFonts w:ascii="Times New Roman" w:eastAsia="Times New Roman" w:hAnsi="Times New Roman"/>
          <w:bCs/>
          <w:i/>
          <w:sz w:val="24"/>
        </w:rPr>
        <w:t>9.1. Описание материально-технической базы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</w:rPr>
      </w:pPr>
      <w:r w:rsidRPr="00C6684A">
        <w:rPr>
          <w:rFonts w:ascii="Times New Roman" w:eastAsia="Times New Roman" w:hAnsi="Times New Roman"/>
          <w:bCs/>
          <w:sz w:val="24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C6684A" w:rsidRPr="00C6684A" w:rsidRDefault="00C6684A" w:rsidP="00C66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</w:rPr>
      </w:pPr>
    </w:p>
    <w:p w:rsidR="00C6684A" w:rsidRPr="00C6684A" w:rsidRDefault="00C6684A" w:rsidP="00C668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</w:rPr>
      </w:pPr>
      <w:r w:rsidRPr="00C6684A">
        <w:rPr>
          <w:rFonts w:ascii="Times New Roman" w:eastAsia="Times New Roman" w:hAnsi="Times New Roman"/>
          <w:bCs/>
          <w:i/>
          <w:sz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>Информационные технологии: технология мультимедиа, Интернет-технология.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>Технические и электронные средства обучения и контроля знаний студентов: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C6684A">
        <w:rPr>
          <w:rFonts w:ascii="Times New Roman" w:eastAsia="Times New Roman" w:hAnsi="Times New Roman"/>
          <w:sz w:val="24"/>
        </w:rPr>
        <w:t xml:space="preserve">- ЭУМК в системе </w:t>
      </w:r>
      <w:r w:rsidRPr="00C6684A">
        <w:rPr>
          <w:rFonts w:ascii="Times New Roman" w:eastAsia="Times New Roman" w:hAnsi="Times New Roman"/>
          <w:sz w:val="24"/>
          <w:lang w:val="en-US"/>
        </w:rPr>
        <w:t>Moodle</w:t>
      </w:r>
    </w:p>
    <w:p w:rsidR="00C6684A" w:rsidRPr="00C6684A" w:rsidRDefault="00C6684A" w:rsidP="00C6684A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p w:rsidR="00C6684A" w:rsidRPr="00C6684A" w:rsidRDefault="00C6684A" w:rsidP="00C6684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C6684A" w:rsidRPr="00C6684A" w:rsidRDefault="00C6684A" w:rsidP="00C6684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684A" w:rsidRDefault="00C6684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Pr="00DB597C" w:rsidRDefault="001D1781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1. Форма итоговой аттестации в форме экзаменационного испытания</w:t>
      </w:r>
    </w:p>
    <w:p w:rsidR="00DB597C" w:rsidRPr="00DB597C" w:rsidRDefault="00DB597C" w:rsidP="00DB597C">
      <w:pPr>
        <w:autoSpaceDE w:val="0"/>
        <w:autoSpaceDN w:val="0"/>
        <w:adjustRightInd w:val="0"/>
        <w:spacing w:line="360" w:lineRule="auto"/>
        <w:ind w:left="644"/>
        <w:contextualSpacing/>
        <w:jc w:val="both"/>
        <w:rPr>
          <w:rFonts w:ascii="Times New Roman" w:eastAsia="Calibri,Italic" w:hAnsi="Times New Roman"/>
          <w:b/>
          <w:iCs/>
          <w:sz w:val="24"/>
          <w:szCs w:val="24"/>
          <w:lang w:eastAsia="ru-RU"/>
        </w:rPr>
      </w:pPr>
      <w:r w:rsidRPr="00DB597C">
        <w:rPr>
          <w:rFonts w:ascii="Times New Roman" w:eastAsia="Calibri,Italic" w:hAnsi="Times New Roman"/>
          <w:b/>
          <w:iCs/>
          <w:sz w:val="24"/>
          <w:szCs w:val="24"/>
          <w:lang w:eastAsia="ru-RU"/>
        </w:rPr>
        <w:t>1. Цель итоговой аттестации по модулю</w:t>
      </w:r>
    </w:p>
    <w:p w:rsidR="00DB597C" w:rsidRPr="00DB597C" w:rsidRDefault="00DB597C" w:rsidP="00DB597C">
      <w:pPr>
        <w:autoSpaceDE w:val="0"/>
        <w:autoSpaceDN w:val="0"/>
        <w:adjustRightInd w:val="0"/>
        <w:spacing w:line="360" w:lineRule="auto"/>
        <w:ind w:left="644"/>
        <w:contextualSpacing/>
        <w:jc w:val="both"/>
        <w:rPr>
          <w:rFonts w:ascii="Times New Roman" w:eastAsia="Calibri,Italic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Calibri,Italic" w:hAnsi="Times New Roman"/>
          <w:b/>
          <w:iCs/>
          <w:sz w:val="24"/>
          <w:szCs w:val="24"/>
          <w:lang w:eastAsia="ru-RU"/>
        </w:rPr>
        <w:t xml:space="preserve">2. Форма итоговой аттестации по модулю: </w:t>
      </w:r>
      <w:r w:rsidRPr="00DB597C">
        <w:rPr>
          <w:rFonts w:ascii="Times New Roman" w:eastAsia="Calibri,Italic" w:hAnsi="Times New Roman"/>
          <w:i/>
          <w:iCs/>
          <w:sz w:val="24"/>
          <w:szCs w:val="24"/>
          <w:lang w:eastAsia="ru-RU"/>
        </w:rPr>
        <w:t>(защита проекта, эссе, междисциплинарный экзамен и т.п.)</w:t>
      </w:r>
    </w:p>
    <w:p w:rsidR="00DB597C" w:rsidRPr="00DB597C" w:rsidRDefault="00DB597C" w:rsidP="00DB597C">
      <w:pPr>
        <w:tabs>
          <w:tab w:val="left" w:pos="7860"/>
        </w:tabs>
        <w:autoSpaceDE w:val="0"/>
        <w:autoSpaceDN w:val="0"/>
        <w:adjustRightInd w:val="0"/>
        <w:spacing w:line="360" w:lineRule="auto"/>
        <w:ind w:left="644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3. Требованию к уровню подготовки обучающихся по модулю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 рамках проведения итоговой аттестации по модулю проверяется степень достигнутых выпускником образовательных результатов: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2613"/>
        <w:gridCol w:w="2064"/>
        <w:gridCol w:w="1928"/>
        <w:gridCol w:w="1893"/>
      </w:tblGrid>
      <w:tr w:rsidR="00DB597C" w:rsidRPr="00DB597C" w:rsidTr="00FC2FF0">
        <w:tc>
          <w:tcPr>
            <w:tcW w:w="1101" w:type="dxa"/>
            <w:vMerge w:val="restart"/>
            <w:shd w:val="clear" w:color="auto" w:fill="auto"/>
          </w:tcPr>
          <w:p w:rsidR="00DB597C" w:rsidRPr="00DB597C" w:rsidRDefault="00FC2FF0" w:rsidP="00FC2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</w:t>
            </w:r>
            <w:r w:rsidR="00DB597C"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 модуля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DB597C" w:rsidRPr="00DB597C" w:rsidRDefault="00DB597C" w:rsidP="00FC2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="00FC2F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 модуля</w:t>
            </w:r>
          </w:p>
        </w:tc>
        <w:tc>
          <w:tcPr>
            <w:tcW w:w="6060" w:type="dxa"/>
            <w:gridSpan w:val="3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Степень сформированности компетенций</w:t>
            </w:r>
          </w:p>
        </w:tc>
      </w:tr>
      <w:tr w:rsidR="00DB597C" w:rsidRPr="00DB597C" w:rsidTr="00FC2FF0">
        <w:tc>
          <w:tcPr>
            <w:tcW w:w="1101" w:type="dxa"/>
            <w:vMerge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3934" w:type="dxa"/>
            <w:gridSpan w:val="2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Пороговый</w:t>
            </w:r>
          </w:p>
        </w:tc>
      </w:tr>
      <w:tr w:rsidR="00DB597C" w:rsidRPr="00DB597C" w:rsidTr="00FC2FF0">
        <w:tc>
          <w:tcPr>
            <w:tcW w:w="1101" w:type="dxa"/>
            <w:vMerge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1985" w:type="dxa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1949" w:type="dxa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DB597C" w:rsidRPr="00DB597C" w:rsidTr="00FC2FF0">
        <w:tc>
          <w:tcPr>
            <w:tcW w:w="1101" w:type="dxa"/>
            <w:shd w:val="clear" w:color="auto" w:fill="auto"/>
          </w:tcPr>
          <w:p w:rsidR="00DB597C" w:rsidRPr="00DB597C" w:rsidRDefault="00A746C2" w:rsidP="00A746C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ОР2, ОР3. ОР 4</w:t>
            </w:r>
          </w:p>
        </w:tc>
        <w:tc>
          <w:tcPr>
            <w:tcW w:w="2693" w:type="dxa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shd w:val="clear" w:color="auto" w:fill="auto"/>
          </w:tcPr>
          <w:p w:rsidR="00DB597C" w:rsidRPr="00DB597C" w:rsidRDefault="00DB597C" w:rsidP="00DB5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tabs>
          <w:tab w:val="left" w:pos="7860"/>
        </w:tabs>
        <w:autoSpaceDE w:val="0"/>
        <w:autoSpaceDN w:val="0"/>
        <w:adjustRightInd w:val="0"/>
        <w:spacing w:line="360" w:lineRule="auto"/>
        <w:ind w:left="644"/>
        <w:contextualSpacing/>
        <w:jc w:val="both"/>
        <w:rPr>
          <w:rFonts w:ascii="Times New Roman" w:eastAsia="Calibri,Italic" w:hAnsi="Times New Roman"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Тема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(проекта, эссе и т.п.) </w:t>
      </w:r>
      <w:r w:rsidRPr="00DB597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или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Вопросы к экзамену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Требования к оформлению и критерии оценки 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Содержание и этапы работы 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(над проектом, над эссе, по подготовке к экзамену и т.п.)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Основная литература по подготовке к итоговой аттестации</w:t>
      </w:r>
    </w:p>
    <w:p w:rsidR="007243BC" w:rsidRDefault="007243BC" w:rsidP="005E5A5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D042B5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D042B5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D042B5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D042B5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2B5" w:rsidRDefault="00D042B5" w:rsidP="00CA7167">
      <w:pPr>
        <w:spacing w:after="0" w:line="240" w:lineRule="auto"/>
      </w:pPr>
      <w:r>
        <w:separator/>
      </w:r>
    </w:p>
  </w:endnote>
  <w:endnote w:type="continuationSeparator" w:id="0">
    <w:p w:rsidR="00D042B5" w:rsidRDefault="00D042B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234861" w:rsidRDefault="0023486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550">
          <w:rPr>
            <w:noProof/>
          </w:rPr>
          <w:t>2</w:t>
        </w:r>
        <w:r>
          <w:fldChar w:fldCharType="end"/>
        </w:r>
      </w:p>
    </w:sdtContent>
  </w:sdt>
  <w:p w:rsidR="00234861" w:rsidRDefault="0023486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861" w:rsidRDefault="00234861">
    <w:pPr>
      <w:pStyle w:val="ae"/>
      <w:jc w:val="right"/>
    </w:pPr>
  </w:p>
  <w:p w:rsidR="00234861" w:rsidRDefault="0023486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2B5" w:rsidRDefault="00D042B5" w:rsidP="00CA7167">
      <w:pPr>
        <w:spacing w:after="0" w:line="240" w:lineRule="auto"/>
      </w:pPr>
      <w:r>
        <w:separator/>
      </w:r>
    </w:p>
  </w:footnote>
  <w:footnote w:type="continuationSeparator" w:id="0">
    <w:p w:rsidR="00D042B5" w:rsidRDefault="00D042B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E"/>
    <w:multiLevelType w:val="multilevel"/>
    <w:tmpl w:val="000000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50F330A"/>
    <w:multiLevelType w:val="hybridMultilevel"/>
    <w:tmpl w:val="7DE66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50BAB"/>
    <w:multiLevelType w:val="hybridMultilevel"/>
    <w:tmpl w:val="0534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8086B"/>
    <w:multiLevelType w:val="hybridMultilevel"/>
    <w:tmpl w:val="4C327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96093"/>
    <w:multiLevelType w:val="hybridMultilevel"/>
    <w:tmpl w:val="3FE0F478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D52876"/>
    <w:multiLevelType w:val="hybridMultilevel"/>
    <w:tmpl w:val="02DE3E44"/>
    <w:lvl w:ilvl="0" w:tplc="5D004604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A5B28"/>
    <w:multiLevelType w:val="hybridMultilevel"/>
    <w:tmpl w:val="AFA4BA16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02B46"/>
    <w:multiLevelType w:val="hybridMultilevel"/>
    <w:tmpl w:val="8A568680"/>
    <w:lvl w:ilvl="0" w:tplc="C8726E82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C73A66"/>
    <w:multiLevelType w:val="multilevel"/>
    <w:tmpl w:val="CE02B1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333333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2" w15:restartNumberingAfterBreak="0">
    <w:nsid w:val="1CCC72D9"/>
    <w:multiLevelType w:val="hybridMultilevel"/>
    <w:tmpl w:val="83D03DE6"/>
    <w:lvl w:ilvl="0" w:tplc="25045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10710"/>
    <w:multiLevelType w:val="hybridMultilevel"/>
    <w:tmpl w:val="D5C6966C"/>
    <w:lvl w:ilvl="0" w:tplc="5D00460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444B"/>
    <w:multiLevelType w:val="hybridMultilevel"/>
    <w:tmpl w:val="441E89E4"/>
    <w:lvl w:ilvl="0" w:tplc="5D00460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C4D1B"/>
    <w:multiLevelType w:val="multilevel"/>
    <w:tmpl w:val="91FE37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3D42B10"/>
    <w:multiLevelType w:val="hybridMultilevel"/>
    <w:tmpl w:val="7B04CDE0"/>
    <w:lvl w:ilvl="0" w:tplc="CE1EF77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 w15:restartNumberingAfterBreak="0">
    <w:nsid w:val="2770231B"/>
    <w:multiLevelType w:val="hybridMultilevel"/>
    <w:tmpl w:val="D43EE25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26BCC"/>
    <w:multiLevelType w:val="hybridMultilevel"/>
    <w:tmpl w:val="AAE6B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934DC4"/>
    <w:multiLevelType w:val="hybridMultilevel"/>
    <w:tmpl w:val="115C3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D7528"/>
    <w:multiLevelType w:val="hybridMultilevel"/>
    <w:tmpl w:val="57D0609E"/>
    <w:lvl w:ilvl="0" w:tplc="5D004604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E4B24538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54814"/>
    <w:multiLevelType w:val="hybridMultilevel"/>
    <w:tmpl w:val="D9646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F76227"/>
    <w:multiLevelType w:val="hybridMultilevel"/>
    <w:tmpl w:val="7CC2893C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714CF"/>
    <w:multiLevelType w:val="hybridMultilevel"/>
    <w:tmpl w:val="2F90372E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3D6B6B"/>
    <w:multiLevelType w:val="hybridMultilevel"/>
    <w:tmpl w:val="812276F0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3557A"/>
    <w:multiLevelType w:val="hybridMultilevel"/>
    <w:tmpl w:val="E744D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9A294D"/>
    <w:multiLevelType w:val="hybridMultilevel"/>
    <w:tmpl w:val="75768CF8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34983"/>
    <w:multiLevelType w:val="hybridMultilevel"/>
    <w:tmpl w:val="FBFEC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6A1F27"/>
    <w:multiLevelType w:val="hybridMultilevel"/>
    <w:tmpl w:val="90DCB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05A0B"/>
    <w:multiLevelType w:val="hybridMultilevel"/>
    <w:tmpl w:val="4756366C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E94266"/>
    <w:multiLevelType w:val="hybridMultilevel"/>
    <w:tmpl w:val="EFB82EC2"/>
    <w:lvl w:ilvl="0" w:tplc="5D00460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5BDB2142"/>
    <w:multiLevelType w:val="hybridMultilevel"/>
    <w:tmpl w:val="376A33CE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B55505"/>
    <w:multiLevelType w:val="hybridMultilevel"/>
    <w:tmpl w:val="CA3E4EB6"/>
    <w:lvl w:ilvl="0" w:tplc="5D00460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6E94E26"/>
    <w:multiLevelType w:val="hybridMultilevel"/>
    <w:tmpl w:val="0BA89950"/>
    <w:lvl w:ilvl="0" w:tplc="CE1EF7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61825"/>
    <w:multiLevelType w:val="hybridMultilevel"/>
    <w:tmpl w:val="0A189144"/>
    <w:lvl w:ilvl="0" w:tplc="D7489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C51CB0"/>
    <w:multiLevelType w:val="hybridMultilevel"/>
    <w:tmpl w:val="768EB2CE"/>
    <w:lvl w:ilvl="0" w:tplc="92FC70D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7B66626"/>
    <w:multiLevelType w:val="multilevel"/>
    <w:tmpl w:val="6B54F470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1" w15:restartNumberingAfterBreak="0">
    <w:nsid w:val="77F531F2"/>
    <w:multiLevelType w:val="hybridMultilevel"/>
    <w:tmpl w:val="7BDAEA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F14F0"/>
    <w:multiLevelType w:val="hybridMultilevel"/>
    <w:tmpl w:val="F1AABD5A"/>
    <w:lvl w:ilvl="0" w:tplc="DB18D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1"/>
  </w:num>
  <w:num w:numId="3">
    <w:abstractNumId w:val="39"/>
  </w:num>
  <w:num w:numId="4">
    <w:abstractNumId w:val="33"/>
  </w:num>
  <w:num w:numId="5">
    <w:abstractNumId w:val="35"/>
  </w:num>
  <w:num w:numId="6">
    <w:abstractNumId w:val="40"/>
  </w:num>
  <w:num w:numId="7">
    <w:abstractNumId w:val="12"/>
  </w:num>
  <w:num w:numId="8">
    <w:abstractNumId w:val="10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9"/>
  </w:num>
  <w:num w:numId="13">
    <w:abstractNumId w:val="18"/>
  </w:num>
  <w:num w:numId="14">
    <w:abstractNumId w:val="28"/>
  </w:num>
  <w:num w:numId="15">
    <w:abstractNumId w:val="9"/>
  </w:num>
  <w:num w:numId="16">
    <w:abstractNumId w:val="42"/>
  </w:num>
  <w:num w:numId="17">
    <w:abstractNumId w:val="24"/>
  </w:num>
  <w:num w:numId="18">
    <w:abstractNumId w:val="23"/>
  </w:num>
  <w:num w:numId="19">
    <w:abstractNumId w:val="37"/>
  </w:num>
  <w:num w:numId="20">
    <w:abstractNumId w:val="29"/>
  </w:num>
  <w:num w:numId="21">
    <w:abstractNumId w:val="26"/>
  </w:num>
  <w:num w:numId="22">
    <w:abstractNumId w:val="17"/>
  </w:num>
  <w:num w:numId="23">
    <w:abstractNumId w:val="11"/>
  </w:num>
  <w:num w:numId="24">
    <w:abstractNumId w:val="41"/>
  </w:num>
  <w:num w:numId="25">
    <w:abstractNumId w:val="7"/>
  </w:num>
  <w:num w:numId="26">
    <w:abstractNumId w:val="36"/>
  </w:num>
  <w:num w:numId="27">
    <w:abstractNumId w:val="16"/>
  </w:num>
  <w:num w:numId="28">
    <w:abstractNumId w:val="15"/>
  </w:num>
  <w:num w:numId="29">
    <w:abstractNumId w:val="27"/>
  </w:num>
  <w:num w:numId="30">
    <w:abstractNumId w:val="21"/>
  </w:num>
  <w:num w:numId="31">
    <w:abstractNumId w:val="25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0"/>
  </w:num>
  <w:num w:numId="37">
    <w:abstractNumId w:val="3"/>
  </w:num>
  <w:num w:numId="38">
    <w:abstractNumId w:val="6"/>
  </w:num>
  <w:num w:numId="39">
    <w:abstractNumId w:val="8"/>
  </w:num>
  <w:num w:numId="40">
    <w:abstractNumId w:val="14"/>
  </w:num>
  <w:num w:numId="41">
    <w:abstractNumId w:val="2"/>
  </w:num>
  <w:num w:numId="42">
    <w:abstractNumId w:val="4"/>
  </w:num>
  <w:num w:numId="43">
    <w:abstractNumId w:val="34"/>
  </w:num>
  <w:num w:numId="44">
    <w:abstractNumId w:val="13"/>
  </w:num>
  <w:num w:numId="45">
    <w:abstractNumId w:val="30"/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3B9"/>
    <w:rsid w:val="000079CB"/>
    <w:rsid w:val="00010033"/>
    <w:rsid w:val="00020B20"/>
    <w:rsid w:val="00024CDE"/>
    <w:rsid w:val="000305C2"/>
    <w:rsid w:val="00042F1F"/>
    <w:rsid w:val="00047658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93C3A"/>
    <w:rsid w:val="000A1D2A"/>
    <w:rsid w:val="000A2067"/>
    <w:rsid w:val="000A2B7F"/>
    <w:rsid w:val="000A7767"/>
    <w:rsid w:val="000B07DC"/>
    <w:rsid w:val="000B3DAF"/>
    <w:rsid w:val="000C651C"/>
    <w:rsid w:val="000D5135"/>
    <w:rsid w:val="000D6CC3"/>
    <w:rsid w:val="000D6F66"/>
    <w:rsid w:val="000D7BF2"/>
    <w:rsid w:val="000E0487"/>
    <w:rsid w:val="000E26C3"/>
    <w:rsid w:val="000E686B"/>
    <w:rsid w:val="000F359C"/>
    <w:rsid w:val="000F605D"/>
    <w:rsid w:val="00110EE9"/>
    <w:rsid w:val="00116238"/>
    <w:rsid w:val="0011797A"/>
    <w:rsid w:val="00125393"/>
    <w:rsid w:val="001272CF"/>
    <w:rsid w:val="001444E1"/>
    <w:rsid w:val="0014613F"/>
    <w:rsid w:val="0015518F"/>
    <w:rsid w:val="001837D6"/>
    <w:rsid w:val="001869AC"/>
    <w:rsid w:val="00186A21"/>
    <w:rsid w:val="00190060"/>
    <w:rsid w:val="001A0810"/>
    <w:rsid w:val="001A1C60"/>
    <w:rsid w:val="001A3634"/>
    <w:rsid w:val="001B21E7"/>
    <w:rsid w:val="001B2564"/>
    <w:rsid w:val="001B6B51"/>
    <w:rsid w:val="001B73FB"/>
    <w:rsid w:val="001C4F99"/>
    <w:rsid w:val="001D1781"/>
    <w:rsid w:val="001E6FD0"/>
    <w:rsid w:val="001F37E8"/>
    <w:rsid w:val="001F4496"/>
    <w:rsid w:val="001F4F9B"/>
    <w:rsid w:val="00204284"/>
    <w:rsid w:val="00204BD9"/>
    <w:rsid w:val="00207685"/>
    <w:rsid w:val="0022609C"/>
    <w:rsid w:val="00226757"/>
    <w:rsid w:val="00234861"/>
    <w:rsid w:val="00242947"/>
    <w:rsid w:val="002508F5"/>
    <w:rsid w:val="00252E92"/>
    <w:rsid w:val="00272528"/>
    <w:rsid w:val="00272ACE"/>
    <w:rsid w:val="00283884"/>
    <w:rsid w:val="002861AF"/>
    <w:rsid w:val="0029039B"/>
    <w:rsid w:val="002A0B87"/>
    <w:rsid w:val="002B0124"/>
    <w:rsid w:val="002B38D7"/>
    <w:rsid w:val="002B55E9"/>
    <w:rsid w:val="002C330B"/>
    <w:rsid w:val="002C4E8B"/>
    <w:rsid w:val="002D299C"/>
    <w:rsid w:val="002D464C"/>
    <w:rsid w:val="002D5B57"/>
    <w:rsid w:val="002F2299"/>
    <w:rsid w:val="002F4740"/>
    <w:rsid w:val="002F5BCB"/>
    <w:rsid w:val="00305D70"/>
    <w:rsid w:val="00323346"/>
    <w:rsid w:val="00323FE3"/>
    <w:rsid w:val="00324F2D"/>
    <w:rsid w:val="003252BD"/>
    <w:rsid w:val="0032749A"/>
    <w:rsid w:val="0033145B"/>
    <w:rsid w:val="003335B7"/>
    <w:rsid w:val="00334A9D"/>
    <w:rsid w:val="00335957"/>
    <w:rsid w:val="00335B18"/>
    <w:rsid w:val="00335FD8"/>
    <w:rsid w:val="0035720D"/>
    <w:rsid w:val="0036521D"/>
    <w:rsid w:val="00367247"/>
    <w:rsid w:val="00394BED"/>
    <w:rsid w:val="0039618F"/>
    <w:rsid w:val="00396FA2"/>
    <w:rsid w:val="00397F06"/>
    <w:rsid w:val="003A2687"/>
    <w:rsid w:val="003A36FE"/>
    <w:rsid w:val="003A3E4A"/>
    <w:rsid w:val="003A4747"/>
    <w:rsid w:val="003A5CC3"/>
    <w:rsid w:val="003B40F2"/>
    <w:rsid w:val="003C3305"/>
    <w:rsid w:val="003C53D2"/>
    <w:rsid w:val="003D74E2"/>
    <w:rsid w:val="003E013B"/>
    <w:rsid w:val="003E21DC"/>
    <w:rsid w:val="003E75AD"/>
    <w:rsid w:val="003F784E"/>
    <w:rsid w:val="00407550"/>
    <w:rsid w:val="0041524A"/>
    <w:rsid w:val="00417F89"/>
    <w:rsid w:val="004211BA"/>
    <w:rsid w:val="00437BBC"/>
    <w:rsid w:val="00442F3F"/>
    <w:rsid w:val="004551EE"/>
    <w:rsid w:val="00456957"/>
    <w:rsid w:val="004604A0"/>
    <w:rsid w:val="00463B74"/>
    <w:rsid w:val="00466E62"/>
    <w:rsid w:val="004702A8"/>
    <w:rsid w:val="00473A7D"/>
    <w:rsid w:val="00477300"/>
    <w:rsid w:val="0048222B"/>
    <w:rsid w:val="00487B77"/>
    <w:rsid w:val="004A16A4"/>
    <w:rsid w:val="004B2ECB"/>
    <w:rsid w:val="004C3E43"/>
    <w:rsid w:val="004D1D18"/>
    <w:rsid w:val="004D4A67"/>
    <w:rsid w:val="004D5381"/>
    <w:rsid w:val="004E08BA"/>
    <w:rsid w:val="004E13F8"/>
    <w:rsid w:val="004E14CE"/>
    <w:rsid w:val="004F262A"/>
    <w:rsid w:val="004F6BF2"/>
    <w:rsid w:val="00501CFB"/>
    <w:rsid w:val="00503E05"/>
    <w:rsid w:val="0051054B"/>
    <w:rsid w:val="00510D7C"/>
    <w:rsid w:val="00526B3C"/>
    <w:rsid w:val="00542204"/>
    <w:rsid w:val="00555408"/>
    <w:rsid w:val="00555F8F"/>
    <w:rsid w:val="005673D0"/>
    <w:rsid w:val="00583EFE"/>
    <w:rsid w:val="00587D1E"/>
    <w:rsid w:val="005A5053"/>
    <w:rsid w:val="005A7F45"/>
    <w:rsid w:val="005C2AB8"/>
    <w:rsid w:val="005C45D8"/>
    <w:rsid w:val="005D1F37"/>
    <w:rsid w:val="005E3839"/>
    <w:rsid w:val="005E3C25"/>
    <w:rsid w:val="005E59F6"/>
    <w:rsid w:val="005E5A5A"/>
    <w:rsid w:val="005E6815"/>
    <w:rsid w:val="005F2074"/>
    <w:rsid w:val="00600BE6"/>
    <w:rsid w:val="006020D2"/>
    <w:rsid w:val="00613089"/>
    <w:rsid w:val="00626DCF"/>
    <w:rsid w:val="00627550"/>
    <w:rsid w:val="006341F8"/>
    <w:rsid w:val="006412C5"/>
    <w:rsid w:val="006513D6"/>
    <w:rsid w:val="006618A3"/>
    <w:rsid w:val="0066411D"/>
    <w:rsid w:val="00673EA3"/>
    <w:rsid w:val="006754C7"/>
    <w:rsid w:val="0068240B"/>
    <w:rsid w:val="006850DB"/>
    <w:rsid w:val="00690FC6"/>
    <w:rsid w:val="00693B5F"/>
    <w:rsid w:val="00695872"/>
    <w:rsid w:val="006973ED"/>
    <w:rsid w:val="006A67A1"/>
    <w:rsid w:val="006B30AE"/>
    <w:rsid w:val="006B77F6"/>
    <w:rsid w:val="006C0E23"/>
    <w:rsid w:val="006C10A5"/>
    <w:rsid w:val="006C338B"/>
    <w:rsid w:val="006D5078"/>
    <w:rsid w:val="006E1E46"/>
    <w:rsid w:val="006E62D8"/>
    <w:rsid w:val="006F53B0"/>
    <w:rsid w:val="00700F99"/>
    <w:rsid w:val="00702097"/>
    <w:rsid w:val="007023A8"/>
    <w:rsid w:val="00702A5B"/>
    <w:rsid w:val="00716AE7"/>
    <w:rsid w:val="00717E25"/>
    <w:rsid w:val="007208B4"/>
    <w:rsid w:val="00721C6A"/>
    <w:rsid w:val="0072219F"/>
    <w:rsid w:val="00723221"/>
    <w:rsid w:val="007243BC"/>
    <w:rsid w:val="00724660"/>
    <w:rsid w:val="0073022B"/>
    <w:rsid w:val="00731AFA"/>
    <w:rsid w:val="0073305F"/>
    <w:rsid w:val="007371CA"/>
    <w:rsid w:val="00737E4D"/>
    <w:rsid w:val="007512C7"/>
    <w:rsid w:val="007525E1"/>
    <w:rsid w:val="0076486C"/>
    <w:rsid w:val="007653C8"/>
    <w:rsid w:val="00771F0D"/>
    <w:rsid w:val="00774DDE"/>
    <w:rsid w:val="0077763C"/>
    <w:rsid w:val="00783103"/>
    <w:rsid w:val="007856B8"/>
    <w:rsid w:val="007B1F62"/>
    <w:rsid w:val="007B2BEA"/>
    <w:rsid w:val="007B503A"/>
    <w:rsid w:val="007B624A"/>
    <w:rsid w:val="007B6CE0"/>
    <w:rsid w:val="007D06F1"/>
    <w:rsid w:val="007E56C6"/>
    <w:rsid w:val="007E7AFB"/>
    <w:rsid w:val="007F5C37"/>
    <w:rsid w:val="00805DCE"/>
    <w:rsid w:val="00807C52"/>
    <w:rsid w:val="00813524"/>
    <w:rsid w:val="00834163"/>
    <w:rsid w:val="0084420C"/>
    <w:rsid w:val="00847288"/>
    <w:rsid w:val="00850FA0"/>
    <w:rsid w:val="00852B82"/>
    <w:rsid w:val="008542F1"/>
    <w:rsid w:val="00860C86"/>
    <w:rsid w:val="0086709B"/>
    <w:rsid w:val="008710D2"/>
    <w:rsid w:val="008756E9"/>
    <w:rsid w:val="00884BC8"/>
    <w:rsid w:val="00887FF9"/>
    <w:rsid w:val="00890327"/>
    <w:rsid w:val="008915F8"/>
    <w:rsid w:val="00892674"/>
    <w:rsid w:val="00893FF5"/>
    <w:rsid w:val="008A06A1"/>
    <w:rsid w:val="008A4181"/>
    <w:rsid w:val="008B2E76"/>
    <w:rsid w:val="008C0096"/>
    <w:rsid w:val="008C644E"/>
    <w:rsid w:val="008C6765"/>
    <w:rsid w:val="008D36A2"/>
    <w:rsid w:val="008E2FD0"/>
    <w:rsid w:val="008E6097"/>
    <w:rsid w:val="008E6840"/>
    <w:rsid w:val="008E7CA8"/>
    <w:rsid w:val="008F410F"/>
    <w:rsid w:val="00907305"/>
    <w:rsid w:val="00907EFD"/>
    <w:rsid w:val="0091165E"/>
    <w:rsid w:val="00913BE0"/>
    <w:rsid w:val="00916A16"/>
    <w:rsid w:val="00917867"/>
    <w:rsid w:val="00922EE4"/>
    <w:rsid w:val="00924CE3"/>
    <w:rsid w:val="00933CEA"/>
    <w:rsid w:val="00933F51"/>
    <w:rsid w:val="009344B0"/>
    <w:rsid w:val="00936E11"/>
    <w:rsid w:val="0093758B"/>
    <w:rsid w:val="00940672"/>
    <w:rsid w:val="00940902"/>
    <w:rsid w:val="00951284"/>
    <w:rsid w:val="009529DA"/>
    <w:rsid w:val="00962010"/>
    <w:rsid w:val="009633E5"/>
    <w:rsid w:val="00963804"/>
    <w:rsid w:val="009661C3"/>
    <w:rsid w:val="00975FE2"/>
    <w:rsid w:val="00981269"/>
    <w:rsid w:val="00983242"/>
    <w:rsid w:val="0098333E"/>
    <w:rsid w:val="009949B1"/>
    <w:rsid w:val="009D1D48"/>
    <w:rsid w:val="009D3F5A"/>
    <w:rsid w:val="009D4F0C"/>
    <w:rsid w:val="009D78FA"/>
    <w:rsid w:val="009D7FBA"/>
    <w:rsid w:val="009E7EDA"/>
    <w:rsid w:val="009F7ED5"/>
    <w:rsid w:val="00A01BFF"/>
    <w:rsid w:val="00A1013E"/>
    <w:rsid w:val="00A13577"/>
    <w:rsid w:val="00A2150F"/>
    <w:rsid w:val="00A24E06"/>
    <w:rsid w:val="00A25B46"/>
    <w:rsid w:val="00A25CDF"/>
    <w:rsid w:val="00A26E41"/>
    <w:rsid w:val="00A329B6"/>
    <w:rsid w:val="00A374C1"/>
    <w:rsid w:val="00A3777B"/>
    <w:rsid w:val="00A41D66"/>
    <w:rsid w:val="00A41FEF"/>
    <w:rsid w:val="00A42C21"/>
    <w:rsid w:val="00A4300C"/>
    <w:rsid w:val="00A453A2"/>
    <w:rsid w:val="00A572B2"/>
    <w:rsid w:val="00A71D89"/>
    <w:rsid w:val="00A746C2"/>
    <w:rsid w:val="00A81EA5"/>
    <w:rsid w:val="00A81F9D"/>
    <w:rsid w:val="00A83061"/>
    <w:rsid w:val="00AA0193"/>
    <w:rsid w:val="00AA34F7"/>
    <w:rsid w:val="00AA3688"/>
    <w:rsid w:val="00AB1F2F"/>
    <w:rsid w:val="00AB29C9"/>
    <w:rsid w:val="00AB3AAE"/>
    <w:rsid w:val="00AB4FB8"/>
    <w:rsid w:val="00AB6F80"/>
    <w:rsid w:val="00AB720E"/>
    <w:rsid w:val="00AD1851"/>
    <w:rsid w:val="00AD328D"/>
    <w:rsid w:val="00B0005B"/>
    <w:rsid w:val="00B0248B"/>
    <w:rsid w:val="00B04CD8"/>
    <w:rsid w:val="00B051C3"/>
    <w:rsid w:val="00B1206F"/>
    <w:rsid w:val="00B14CD2"/>
    <w:rsid w:val="00B30DB9"/>
    <w:rsid w:val="00B30FCC"/>
    <w:rsid w:val="00B33939"/>
    <w:rsid w:val="00B353BD"/>
    <w:rsid w:val="00B36731"/>
    <w:rsid w:val="00B37BEC"/>
    <w:rsid w:val="00B422D9"/>
    <w:rsid w:val="00B43DBF"/>
    <w:rsid w:val="00B45F98"/>
    <w:rsid w:val="00B46285"/>
    <w:rsid w:val="00B50E60"/>
    <w:rsid w:val="00B51BCF"/>
    <w:rsid w:val="00B540D7"/>
    <w:rsid w:val="00B5595E"/>
    <w:rsid w:val="00B677BD"/>
    <w:rsid w:val="00B751D6"/>
    <w:rsid w:val="00B8111B"/>
    <w:rsid w:val="00B8553C"/>
    <w:rsid w:val="00B86D85"/>
    <w:rsid w:val="00B908DE"/>
    <w:rsid w:val="00B974C1"/>
    <w:rsid w:val="00BA2150"/>
    <w:rsid w:val="00BB1488"/>
    <w:rsid w:val="00BC5898"/>
    <w:rsid w:val="00BD3BF5"/>
    <w:rsid w:val="00BD73FF"/>
    <w:rsid w:val="00C04418"/>
    <w:rsid w:val="00C12476"/>
    <w:rsid w:val="00C12AB6"/>
    <w:rsid w:val="00C1411A"/>
    <w:rsid w:val="00C1734C"/>
    <w:rsid w:val="00C2485F"/>
    <w:rsid w:val="00C25B2B"/>
    <w:rsid w:val="00C27FD8"/>
    <w:rsid w:val="00C424B7"/>
    <w:rsid w:val="00C5329F"/>
    <w:rsid w:val="00C631B0"/>
    <w:rsid w:val="00C6684A"/>
    <w:rsid w:val="00C76C2F"/>
    <w:rsid w:val="00C77E3D"/>
    <w:rsid w:val="00C807DC"/>
    <w:rsid w:val="00C821EE"/>
    <w:rsid w:val="00C86A25"/>
    <w:rsid w:val="00C91E25"/>
    <w:rsid w:val="00C93319"/>
    <w:rsid w:val="00C97173"/>
    <w:rsid w:val="00C978C4"/>
    <w:rsid w:val="00CA7167"/>
    <w:rsid w:val="00CB407A"/>
    <w:rsid w:val="00CB5348"/>
    <w:rsid w:val="00CB54AF"/>
    <w:rsid w:val="00CB57DB"/>
    <w:rsid w:val="00CC0A73"/>
    <w:rsid w:val="00CC3E9E"/>
    <w:rsid w:val="00CD3425"/>
    <w:rsid w:val="00CF69F3"/>
    <w:rsid w:val="00CF752F"/>
    <w:rsid w:val="00D042B5"/>
    <w:rsid w:val="00D05B84"/>
    <w:rsid w:val="00D1618E"/>
    <w:rsid w:val="00D22079"/>
    <w:rsid w:val="00D34CCA"/>
    <w:rsid w:val="00D441B7"/>
    <w:rsid w:val="00D474ED"/>
    <w:rsid w:val="00D60668"/>
    <w:rsid w:val="00D6125B"/>
    <w:rsid w:val="00D63593"/>
    <w:rsid w:val="00D666B8"/>
    <w:rsid w:val="00D7282C"/>
    <w:rsid w:val="00D8032E"/>
    <w:rsid w:val="00D83CDC"/>
    <w:rsid w:val="00D956B4"/>
    <w:rsid w:val="00DB597C"/>
    <w:rsid w:val="00DC6BFE"/>
    <w:rsid w:val="00DC79B0"/>
    <w:rsid w:val="00DD3CF9"/>
    <w:rsid w:val="00DE0C70"/>
    <w:rsid w:val="00DE0EDF"/>
    <w:rsid w:val="00E0107E"/>
    <w:rsid w:val="00E05E41"/>
    <w:rsid w:val="00E06916"/>
    <w:rsid w:val="00E10AFE"/>
    <w:rsid w:val="00E112E2"/>
    <w:rsid w:val="00E1504E"/>
    <w:rsid w:val="00E20097"/>
    <w:rsid w:val="00E222AB"/>
    <w:rsid w:val="00E24E3D"/>
    <w:rsid w:val="00E2789B"/>
    <w:rsid w:val="00E322FA"/>
    <w:rsid w:val="00E42E4D"/>
    <w:rsid w:val="00E50993"/>
    <w:rsid w:val="00E51C7E"/>
    <w:rsid w:val="00E60C5A"/>
    <w:rsid w:val="00E6258F"/>
    <w:rsid w:val="00E629AB"/>
    <w:rsid w:val="00E63DA6"/>
    <w:rsid w:val="00E66689"/>
    <w:rsid w:val="00E84327"/>
    <w:rsid w:val="00EA2964"/>
    <w:rsid w:val="00EA6A2F"/>
    <w:rsid w:val="00EA6A56"/>
    <w:rsid w:val="00EB53D7"/>
    <w:rsid w:val="00EC7915"/>
    <w:rsid w:val="00ED17CE"/>
    <w:rsid w:val="00ED36D2"/>
    <w:rsid w:val="00ED73F9"/>
    <w:rsid w:val="00EE012B"/>
    <w:rsid w:val="00EE3B43"/>
    <w:rsid w:val="00EE5323"/>
    <w:rsid w:val="00EE5689"/>
    <w:rsid w:val="00EE6033"/>
    <w:rsid w:val="00EF110A"/>
    <w:rsid w:val="00EF1598"/>
    <w:rsid w:val="00EF27C4"/>
    <w:rsid w:val="00F00857"/>
    <w:rsid w:val="00F166CA"/>
    <w:rsid w:val="00F16F8D"/>
    <w:rsid w:val="00F22FDF"/>
    <w:rsid w:val="00F234D5"/>
    <w:rsid w:val="00F24925"/>
    <w:rsid w:val="00F256EA"/>
    <w:rsid w:val="00F31787"/>
    <w:rsid w:val="00F3497A"/>
    <w:rsid w:val="00F362A1"/>
    <w:rsid w:val="00F36F5B"/>
    <w:rsid w:val="00F43355"/>
    <w:rsid w:val="00F525D1"/>
    <w:rsid w:val="00F61F6A"/>
    <w:rsid w:val="00F64DE1"/>
    <w:rsid w:val="00F660A8"/>
    <w:rsid w:val="00F67CFB"/>
    <w:rsid w:val="00F719AD"/>
    <w:rsid w:val="00F74C29"/>
    <w:rsid w:val="00F77C11"/>
    <w:rsid w:val="00F86C92"/>
    <w:rsid w:val="00FA56D3"/>
    <w:rsid w:val="00FB7EB6"/>
    <w:rsid w:val="00FC2A4E"/>
    <w:rsid w:val="00FC2FF0"/>
    <w:rsid w:val="00FC358D"/>
    <w:rsid w:val="00FC696E"/>
    <w:rsid w:val="00FD40AA"/>
    <w:rsid w:val="00FD7993"/>
    <w:rsid w:val="00FD7B91"/>
    <w:rsid w:val="00FE0895"/>
    <w:rsid w:val="00FE3164"/>
    <w:rsid w:val="00FE367B"/>
    <w:rsid w:val="00FE5365"/>
    <w:rsid w:val="00FF1D4F"/>
    <w:rsid w:val="00FF7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D65BD"/>
  <w15:docId w15:val="{FD0F795C-9130-4F7A-AFDD-F1AA82E3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CC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9D7FBA"/>
    <w:rPr>
      <w:color w:val="0000FF"/>
      <w:u w:val="single"/>
    </w:rPr>
  </w:style>
  <w:style w:type="character" w:customStyle="1" w:styleId="af6">
    <w:name w:val="Основной текст_"/>
    <w:link w:val="12"/>
    <w:rsid w:val="009D7FBA"/>
    <w:rPr>
      <w:shd w:val="clear" w:color="auto" w:fill="FFFFFF"/>
    </w:rPr>
  </w:style>
  <w:style w:type="paragraph" w:customStyle="1" w:styleId="12">
    <w:name w:val="Основной текст1"/>
    <w:basedOn w:val="a"/>
    <w:link w:val="af6"/>
    <w:rsid w:val="009D7FBA"/>
    <w:pPr>
      <w:widowControl w:val="0"/>
      <w:shd w:val="clear" w:color="auto" w:fill="FFFFFF"/>
      <w:spacing w:after="0" w:line="240" w:lineRule="auto"/>
      <w:ind w:firstLine="360"/>
      <w:jc w:val="both"/>
    </w:pPr>
    <w:rPr>
      <w:rFonts w:asciiTheme="minorHAnsi" w:eastAsiaTheme="minorHAnsi" w:hAnsiTheme="minorHAnsi" w:cstheme="minorBidi"/>
    </w:rPr>
  </w:style>
  <w:style w:type="character" w:customStyle="1" w:styleId="3">
    <w:name w:val="Основной текст (3)_"/>
    <w:link w:val="30"/>
    <w:rsid w:val="009D7FBA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D7FBA"/>
    <w:pPr>
      <w:shd w:val="clear" w:color="auto" w:fill="FFFFFF"/>
      <w:spacing w:before="240" w:after="60" w:line="232" w:lineRule="exact"/>
    </w:pPr>
    <w:rPr>
      <w:rFonts w:asciiTheme="minorHAnsi" w:eastAsiaTheme="minorHAnsi" w:hAnsiTheme="minorHAnsi" w:cstheme="minorBidi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9091" TargetMode="External"/><Relationship Id="rId21" Type="http://schemas.openxmlformats.org/officeDocument/2006/relationships/hyperlink" Target="http://forum.myword.ru/" TargetMode="External"/><Relationship Id="rId42" Type="http://schemas.openxmlformats.org/officeDocument/2006/relationships/hyperlink" Target="http://biblioclub.ru/index.php?page=book&amp;id=439335" TargetMode="External"/><Relationship Id="rId47" Type="http://schemas.openxmlformats.org/officeDocument/2006/relationships/hyperlink" Target="http://biblioclub.ru/index.php?page=book&amp;id=461012" TargetMode="External"/><Relationship Id="rId63" Type="http://schemas.openxmlformats.org/officeDocument/2006/relationships/hyperlink" Target="http://www.znanium.com" TargetMode="External"/><Relationship Id="rId68" Type="http://schemas.openxmlformats.org/officeDocument/2006/relationships/hyperlink" Target="http://www.ca-mediators.net/ru/obrazovanie_i_treningi/258-etika-i-kommunikacii-v-internet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s://biblio-online.ru/viewer/eksperimentalnaya-psihologiya-v-2-ch-chast-1-437469" TargetMode="External"/><Relationship Id="rId11" Type="http://schemas.openxmlformats.org/officeDocument/2006/relationships/hyperlink" Target="http://biblioclub.ru/index.php?page=book&amp;id=934583" TargetMode="External"/><Relationship Id="rId24" Type="http://schemas.openxmlformats.org/officeDocument/2006/relationships/hyperlink" Target="http://biblioclub.ru/index.php?page=book&amp;id=83464" TargetMode="External"/><Relationship Id="rId32" Type="http://schemas.openxmlformats.org/officeDocument/2006/relationships/hyperlink" Target="https://urait.ru/bcode/455710" TargetMode="External"/><Relationship Id="rId37" Type="http://schemas.openxmlformats.org/officeDocument/2006/relationships/hyperlink" Target="http://biblioclub.ru/index.php?page=book&amp;id=483174" TargetMode="External"/><Relationship Id="rId40" Type="http://schemas.openxmlformats.org/officeDocument/2006/relationships/hyperlink" Target="http://biblioclub.ru/index.php?page=book&amp;id=233276" TargetMode="External"/><Relationship Id="rId45" Type="http://schemas.openxmlformats.org/officeDocument/2006/relationships/hyperlink" Target="http://www.elibrary.ru" TargetMode="External"/><Relationship Id="rId53" Type="http://schemas.openxmlformats.org/officeDocument/2006/relationships/hyperlink" Target="http://biblioclub.ru/index.php?page=book_red&amp;id=483059" TargetMode="External"/><Relationship Id="rId58" Type="http://schemas.openxmlformats.org/officeDocument/2006/relationships/hyperlink" Target="http://www.ebiblioteka.ru" TargetMode="External"/><Relationship Id="rId66" Type="http://schemas.openxmlformats.org/officeDocument/2006/relationships/hyperlink" Target="http://www.vestnik.vsu.ru/pdf/phylosophy/2010/02/2010-02-09.pdf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elibrary.ru" TargetMode="External"/><Relationship Id="rId19" Type="http://schemas.openxmlformats.org/officeDocument/2006/relationships/hyperlink" Target="http://nature.web.ru/db/search.html" TargetMode="External"/><Relationship Id="rId14" Type="http://schemas.openxmlformats.org/officeDocument/2006/relationships/hyperlink" Target="http://biblioclub.ru/index.php?page=book&amp;id=270324" TargetMode="External"/><Relationship Id="rId22" Type="http://schemas.openxmlformats.org/officeDocument/2006/relationships/hyperlink" Target="http://biblioclub.ru/index.php?page=book&amp;id=483174" TargetMode="External"/><Relationship Id="rId27" Type="http://schemas.openxmlformats.org/officeDocument/2006/relationships/hyperlink" Target="http://biblioclub.ru/index.php?page=book&amp;id=439335" TargetMode="External"/><Relationship Id="rId30" Type="http://schemas.openxmlformats.org/officeDocument/2006/relationships/hyperlink" Target="https://biblio-online.ru/book/eksperimentalnaya-psihologiya-433160" TargetMode="External"/><Relationship Id="rId35" Type="http://schemas.openxmlformats.org/officeDocument/2006/relationships/hyperlink" Target="https://elibrary.ru/defaultx.asp" TargetMode="External"/><Relationship Id="rId43" Type="http://schemas.openxmlformats.org/officeDocument/2006/relationships/hyperlink" Target="http://biblioclub.ru/index.php?page=book&amp;id=258033" TargetMode="External"/><Relationship Id="rId48" Type="http://schemas.openxmlformats.org/officeDocument/2006/relationships/hyperlink" Target="http://biblioclub.ru/index.php?page=book&amp;id=481576" TargetMode="External"/><Relationship Id="rId56" Type="http://schemas.openxmlformats.org/officeDocument/2006/relationships/hyperlink" Target="http://www.biblioclub.ru" TargetMode="External"/><Relationship Id="rId64" Type="http://schemas.openxmlformats.org/officeDocument/2006/relationships/hyperlink" Target="https://biblio-online.ru/book/etika-431774" TargetMode="External"/><Relationship Id="rId69" Type="http://schemas.openxmlformats.org/officeDocument/2006/relationships/hyperlink" Target="https://biblio-online.ru/book/etika-431774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59091" TargetMode="External"/><Relationship Id="rId72" Type="http://schemas.openxmlformats.org/officeDocument/2006/relationships/hyperlink" Target="http://www.ca-mediators.net/ru/obrazovanie_i_treningi/258-etika-i-kommunikacii-v-internete.html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4599" TargetMode="External"/><Relationship Id="rId17" Type="http://schemas.openxmlformats.org/officeDocument/2006/relationships/hyperlink" Target="http://www.ebiblioteka.ru" TargetMode="External"/><Relationship Id="rId25" Type="http://schemas.openxmlformats.org/officeDocument/2006/relationships/hyperlink" Target="http://biblioclub.ru/index.php?page=book&amp;id=233276" TargetMode="External"/><Relationship Id="rId33" Type="http://schemas.openxmlformats.org/officeDocument/2006/relationships/hyperlink" Target="https://urait.ru/bcode/454128" TargetMode="External"/><Relationship Id="rId38" Type="http://schemas.openxmlformats.org/officeDocument/2006/relationships/hyperlink" Target="http://biblioclub.ru/index.php?page=book&amp;id=461012" TargetMode="External"/><Relationship Id="rId46" Type="http://schemas.openxmlformats.org/officeDocument/2006/relationships/hyperlink" Target="http://www.ebiblioteka.ru" TargetMode="External"/><Relationship Id="rId59" Type="http://schemas.openxmlformats.org/officeDocument/2006/relationships/hyperlink" Target="http://www.znanium.com" TargetMode="External"/><Relationship Id="rId67" Type="http://schemas.openxmlformats.org/officeDocument/2006/relationships/hyperlink" Target="http://ecsocman.hse.ru/text/19186648/" TargetMode="External"/><Relationship Id="rId20" Type="http://schemas.openxmlformats.org/officeDocument/2006/relationships/hyperlink" Target="http://vocabulary.ru/" TargetMode="External"/><Relationship Id="rId41" Type="http://schemas.openxmlformats.org/officeDocument/2006/relationships/hyperlink" Target="http://biblioclub.ru/index.php?page=book&amp;id=459091" TargetMode="External"/><Relationship Id="rId54" Type="http://schemas.openxmlformats.org/officeDocument/2006/relationships/hyperlink" Target="http://biblioclub.ru/index.php?page=book&amp;id=439335" TargetMode="External"/><Relationship Id="rId62" Type="http://schemas.openxmlformats.org/officeDocument/2006/relationships/hyperlink" Target="http://www.ebiblioteka.ru" TargetMode="External"/><Relationship Id="rId70" Type="http://schemas.openxmlformats.org/officeDocument/2006/relationships/hyperlink" Target="http://www.vestnik.vsu.ru/pdf/phylosophy/2010/02/2010-02-09.pdf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61012" TargetMode="External"/><Relationship Id="rId28" Type="http://schemas.openxmlformats.org/officeDocument/2006/relationships/hyperlink" Target="http://biblioclub.ru/index.php?page=book&amp;id=258033" TargetMode="External"/><Relationship Id="rId36" Type="http://schemas.openxmlformats.org/officeDocument/2006/relationships/hyperlink" Target="https://mgou.ru/nauka/ob-aspiranture/elektronno-bibliotechnye-sistemy" TargetMode="External"/><Relationship Id="rId49" Type="http://schemas.openxmlformats.org/officeDocument/2006/relationships/hyperlink" Target="http://biblioclub.ru/index.php?page=book&amp;id=233276" TargetMode="External"/><Relationship Id="rId57" Type="http://schemas.openxmlformats.org/officeDocument/2006/relationships/hyperlink" Target="http://www.elibrary.ru" TargetMode="External"/><Relationship Id="rId10" Type="http://schemas.openxmlformats.org/officeDocument/2006/relationships/hyperlink" Target="http://biblioclub.ru/index.php?page=book&amp;id=459296" TargetMode="External"/><Relationship Id="rId31" Type="http://schemas.openxmlformats.org/officeDocument/2006/relationships/hyperlink" Target="https://urait.ru/bcode/454067" TargetMode="External"/><Relationship Id="rId44" Type="http://schemas.openxmlformats.org/officeDocument/2006/relationships/hyperlink" Target="http://www.biblioclub.ru" TargetMode="External"/><Relationship Id="rId52" Type="http://schemas.openxmlformats.org/officeDocument/2006/relationships/hyperlink" Target="http://biblioclub.ru/index.php?page=book&amp;id=483737" TargetMode="External"/><Relationship Id="rId60" Type="http://schemas.openxmlformats.org/officeDocument/2006/relationships/hyperlink" Target="http://www.biblioclub.ru" TargetMode="External"/><Relationship Id="rId65" Type="http://schemas.openxmlformats.org/officeDocument/2006/relationships/hyperlink" Target="http://www.knigafund.ru/b%20ooks/48646" TargetMode="External"/><Relationship Id="rId73" Type="http://schemas.openxmlformats.org/officeDocument/2006/relationships/hyperlink" Target="http://www.knigafund.ru/b%20ooks/4864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271595" TargetMode="External"/><Relationship Id="rId18" Type="http://schemas.openxmlformats.org/officeDocument/2006/relationships/hyperlink" Target="http://www.twirpx.com/file/345660/" TargetMode="External"/><Relationship Id="rId39" Type="http://schemas.openxmlformats.org/officeDocument/2006/relationships/hyperlink" Target="http://biblioclub.ru/index.php?page=book&amp;id=83464" TargetMode="External"/><Relationship Id="rId34" Type="http://schemas.openxmlformats.org/officeDocument/2006/relationships/hyperlink" Target="http://biblioclub.ru/index.php?page=main_ub" TargetMode="External"/><Relationship Id="rId50" Type="http://schemas.openxmlformats.org/officeDocument/2006/relationships/hyperlink" Target="http://biblioclub.ru/index.php?page=book&amp;id=83464" TargetMode="External"/><Relationship Id="rId55" Type="http://schemas.openxmlformats.org/officeDocument/2006/relationships/hyperlink" Target="http://biblioclub.ru/index.php?page=book&amp;id=258033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ecsocman.hse.ru/text/191866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04E7E-14B2-4C77-B782-2AD3EEA4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60</Pages>
  <Words>18153</Words>
  <Characters>103473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 K55V</cp:lastModifiedBy>
  <cp:revision>12</cp:revision>
  <cp:lastPrinted>2018-12-14T12:13:00Z</cp:lastPrinted>
  <dcterms:created xsi:type="dcterms:W3CDTF">2021-04-23T09:14:00Z</dcterms:created>
  <dcterms:modified xsi:type="dcterms:W3CDTF">2021-06-29T12:33:00Z</dcterms:modified>
</cp:coreProperties>
</file>